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B3E29">
      <w:pPr>
        <w:jc w:val="center"/>
        <w:rPr>
          <w:sz w:val="20"/>
        </w:rPr>
      </w:pPr>
      <w:r>
        <w:rPr>
          <w:sz w:val="20"/>
        </w:rPr>
        <w:t>MARIAN UNIVERSITY</w:t>
      </w:r>
    </w:p>
    <w:p w:rsidR="00000000" w:rsidRDefault="00EB3E29">
      <w:pPr>
        <w:jc w:val="center"/>
        <w:rPr>
          <w:sz w:val="20"/>
        </w:rPr>
      </w:pPr>
      <w:r>
        <w:rPr>
          <w:sz w:val="20"/>
        </w:rPr>
        <w:t>SCHOOL OF EDUCATION</w:t>
      </w:r>
    </w:p>
    <w:p w:rsidR="00000000" w:rsidRDefault="00EB3E29">
      <w:pPr>
        <w:jc w:val="center"/>
        <w:rPr>
          <w:sz w:val="20"/>
        </w:rPr>
      </w:pPr>
      <w:r>
        <w:rPr>
          <w:sz w:val="20"/>
        </w:rPr>
        <w:t>Department of Educational Technology</w:t>
      </w:r>
    </w:p>
    <w:p w:rsidR="00000000" w:rsidRDefault="00EB3E29">
      <w:pPr>
        <w:jc w:val="center"/>
        <w:rPr>
          <w:sz w:val="20"/>
        </w:rPr>
      </w:pPr>
      <w:r>
        <w:rPr>
          <w:sz w:val="20"/>
        </w:rPr>
        <w:t>EDT 655- Developing Grant Proposals Integrating Technology</w:t>
      </w:r>
    </w:p>
    <w:p w:rsidR="00000000" w:rsidRDefault="00EB3E29">
      <w:pPr>
        <w:jc w:val="center"/>
        <w:rPr>
          <w:sz w:val="20"/>
        </w:rPr>
      </w:pPr>
      <w:r>
        <w:rPr>
          <w:sz w:val="20"/>
        </w:rPr>
        <w:t>Action Assignment 6 – The Grant Proposal</w:t>
      </w:r>
    </w:p>
    <w:p w:rsidR="00000000" w:rsidRDefault="00EB3E29">
      <w:pPr>
        <w:rPr>
          <w:sz w:val="20"/>
        </w:rPr>
      </w:pPr>
    </w:p>
    <w:p w:rsidR="00000000" w:rsidRDefault="00EB3E29">
      <w:pPr>
        <w:tabs>
          <w:tab w:val="clear" w:pos="360"/>
        </w:tabs>
        <w:spacing w:line="360" w:lineRule="auto"/>
        <w:rPr>
          <w:rFonts w:ascii="Helvetica" w:hAnsi="Helvetica"/>
          <w:sz w:val="20"/>
        </w:rPr>
      </w:pPr>
      <w:r>
        <w:rPr>
          <w:rFonts w:ascii="Helvetica" w:hAnsi="Helvetica"/>
          <w:b/>
          <w:sz w:val="20"/>
        </w:rPr>
        <w:t>Name</w:t>
      </w:r>
      <w:r>
        <w:rPr>
          <w:rFonts w:ascii="Helvetica" w:hAnsi="Helvetica"/>
          <w:sz w:val="20"/>
        </w:rPr>
        <w:t>: Jessica Weiss</w:t>
      </w:r>
      <w:r>
        <w:rPr>
          <w:rFonts w:ascii="Helvetica" w:hAnsi="Helvetica"/>
          <w:sz w:val="20"/>
        </w:rPr>
        <w:tab/>
      </w:r>
      <w:r>
        <w:rPr>
          <w:rFonts w:ascii="Helvetica" w:hAnsi="Helvetica"/>
          <w:b/>
          <w:sz w:val="20"/>
        </w:rPr>
        <w:t>School &amp; Grade Level</w:t>
      </w:r>
      <w:r>
        <w:rPr>
          <w:rFonts w:ascii="Helvetica" w:hAnsi="Helvetica"/>
          <w:sz w:val="20"/>
        </w:rPr>
        <w:t xml:space="preserve">: Deerfield Elementary, Oak Creek, WI,  </w:t>
      </w:r>
      <w:r>
        <w:rPr>
          <w:rFonts w:ascii="Helvetica" w:hAnsi="Helvetica"/>
          <w:sz w:val="20"/>
        </w:rPr>
        <w:t>4th Grade</w:t>
      </w:r>
    </w:p>
    <w:p w:rsidR="00000000" w:rsidRDefault="00EB3E29">
      <w:pPr>
        <w:tabs>
          <w:tab w:val="clear" w:pos="360"/>
        </w:tabs>
        <w:spacing w:line="360" w:lineRule="auto"/>
        <w:rPr>
          <w:rFonts w:ascii="Helvetica" w:hAnsi="Helvetica"/>
          <w:sz w:val="20"/>
        </w:rPr>
      </w:pPr>
      <w:r>
        <w:rPr>
          <w:rFonts w:ascii="Helvetica" w:hAnsi="Helvetica"/>
          <w:b/>
          <w:sz w:val="20"/>
        </w:rPr>
        <w:t>Grant Title</w:t>
      </w:r>
      <w:r>
        <w:rPr>
          <w:rFonts w:ascii="Helvetica" w:hAnsi="Helvetica"/>
          <w:sz w:val="20"/>
        </w:rPr>
        <w:t>: Cyber Safety for All</w:t>
      </w:r>
    </w:p>
    <w:p w:rsidR="00000000" w:rsidRDefault="00EB3E29">
      <w:pPr>
        <w:tabs>
          <w:tab w:val="clear" w:pos="360"/>
        </w:tabs>
        <w:spacing w:line="360" w:lineRule="auto"/>
        <w:rPr>
          <w:rFonts w:ascii="Helvetica" w:hAnsi="Helvetica"/>
          <w:sz w:val="20"/>
        </w:rPr>
      </w:pPr>
      <w:r>
        <w:rPr>
          <w:rFonts w:ascii="Helvetica" w:hAnsi="Helvetica"/>
          <w:b/>
          <w:sz w:val="20"/>
        </w:rPr>
        <w:t>Grantor</w:t>
      </w:r>
      <w:r>
        <w:rPr>
          <w:rFonts w:ascii="Helvetica" w:hAnsi="Helvetica"/>
          <w:sz w:val="20"/>
        </w:rPr>
        <w:t>: Oak Creek Franklin Foundation for Education</w:t>
      </w:r>
    </w:p>
    <w:p w:rsidR="00000000" w:rsidRDefault="00EB3E29">
      <w:pPr>
        <w:tabs>
          <w:tab w:val="clear" w:pos="360"/>
        </w:tabs>
        <w:spacing w:line="360" w:lineRule="auto"/>
      </w:pPr>
      <w:r>
        <w:rPr>
          <w:rFonts w:ascii="Helvetica" w:hAnsi="Helvetica"/>
          <w:b/>
          <w:sz w:val="20"/>
        </w:rPr>
        <w:t>Grantor’s url</w:t>
      </w:r>
      <w:r>
        <w:rPr>
          <w:rFonts w:ascii="Helvetica" w:hAnsi="Helvetica"/>
          <w:sz w:val="20"/>
        </w:rPr>
        <w:t xml:space="preserve">: </w:t>
      </w:r>
      <w:hyperlink r:id="rId7" w:history="1">
        <w:r>
          <w:rPr>
            <w:rFonts w:ascii="Helvetica" w:hAnsi="Helvetica"/>
            <w:color w:val="000099"/>
            <w:sz w:val="20"/>
            <w:u w:val="single"/>
          </w:rPr>
          <w:t>http://www.oakcreek.k12.wi.us/foundation/index.htm</w:t>
        </w:r>
      </w:hyperlink>
    </w:p>
    <w:tbl>
      <w:tblPr>
        <w:tblW w:w="0" w:type="auto"/>
        <w:tblInd w:w="108" w:type="dxa"/>
        <w:shd w:val="clear" w:color="auto" w:fill="FFFFFF"/>
        <w:tblLayout w:type="fixed"/>
        <w:tblLook w:val="0000"/>
      </w:tblPr>
      <w:tblGrid>
        <w:gridCol w:w="1704"/>
        <w:gridCol w:w="5275"/>
        <w:gridCol w:w="568"/>
        <w:gridCol w:w="568"/>
        <w:gridCol w:w="568"/>
        <w:gridCol w:w="649"/>
      </w:tblGrid>
      <w:tr w:rsidR="00000000">
        <w:trPr>
          <w:cantSplit/>
          <w:trHeight w:val="520"/>
        </w:trPr>
        <w:tc>
          <w:tcPr>
            <w:tcW w:w="1704"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tcPr>
          <w:p w:rsidR="00000000" w:rsidRDefault="00EB3E29">
            <w:pPr>
              <w:rPr>
                <w:sz w:val="20"/>
              </w:rPr>
            </w:pPr>
          </w:p>
          <w:p w:rsidR="00000000" w:rsidRDefault="00EB3E29">
            <w:pPr>
              <w:rPr>
                <w:sz w:val="20"/>
              </w:rPr>
            </w:pPr>
            <w:r>
              <w:rPr>
                <w:sz w:val="20"/>
              </w:rPr>
              <w:t>Requirement</w:t>
            </w:r>
          </w:p>
        </w:tc>
        <w:tc>
          <w:tcPr>
            <w:tcW w:w="5275"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tcPr>
          <w:p w:rsidR="00000000" w:rsidRDefault="00EB3E29">
            <w:pPr>
              <w:jc w:val="center"/>
              <w:rPr>
                <w:sz w:val="20"/>
              </w:rPr>
            </w:pPr>
            <w:r>
              <w:rPr>
                <w:sz w:val="20"/>
              </w:rPr>
              <w:t>Criteria</w:t>
            </w:r>
          </w:p>
          <w:p w:rsidR="00000000" w:rsidRDefault="00EB3E29">
            <w:pPr>
              <w:jc w:val="center"/>
              <w:rPr>
                <w:sz w:val="20"/>
              </w:rPr>
            </w:pPr>
            <w:r>
              <w:rPr>
                <w:sz w:val="20"/>
              </w:rPr>
              <w:t>Rat</w:t>
            </w:r>
            <w:r>
              <w:rPr>
                <w:sz w:val="20"/>
              </w:rPr>
              <w:t>ing Scale:  2= strong 1= average  0= weak</w:t>
            </w:r>
          </w:p>
        </w:tc>
        <w:tc>
          <w:tcPr>
            <w:tcW w:w="568"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tcPr>
          <w:p w:rsidR="00000000" w:rsidRDefault="00EB3E29">
            <w:pPr>
              <w:rPr>
                <w:sz w:val="20"/>
              </w:rPr>
            </w:pPr>
            <w:r>
              <w:rPr>
                <w:sz w:val="20"/>
              </w:rPr>
              <w:t>Max Points</w:t>
            </w:r>
          </w:p>
        </w:tc>
        <w:tc>
          <w:tcPr>
            <w:tcW w:w="568"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tcPr>
          <w:p w:rsidR="00000000" w:rsidRDefault="00EB3E29">
            <w:pPr>
              <w:rPr>
                <w:sz w:val="20"/>
              </w:rPr>
            </w:pPr>
            <w:r>
              <w:rPr>
                <w:sz w:val="20"/>
              </w:rPr>
              <w:t>Self</w:t>
            </w:r>
          </w:p>
          <w:p w:rsidR="00000000" w:rsidRDefault="00EB3E29">
            <w:pPr>
              <w:rPr>
                <w:sz w:val="20"/>
              </w:rPr>
            </w:pPr>
            <w:r>
              <w:rPr>
                <w:sz w:val="20"/>
              </w:rPr>
              <w:t>Rating</w:t>
            </w:r>
          </w:p>
        </w:tc>
        <w:tc>
          <w:tcPr>
            <w:tcW w:w="568"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tcPr>
          <w:p w:rsidR="00000000" w:rsidRDefault="00EB3E29">
            <w:pPr>
              <w:rPr>
                <w:sz w:val="20"/>
              </w:rPr>
            </w:pPr>
            <w:r>
              <w:rPr>
                <w:sz w:val="20"/>
              </w:rPr>
              <w:t>Peer</w:t>
            </w:r>
          </w:p>
          <w:p w:rsidR="00000000" w:rsidRDefault="00EB3E29">
            <w:pPr>
              <w:rPr>
                <w:sz w:val="20"/>
              </w:rPr>
            </w:pPr>
            <w:r>
              <w:rPr>
                <w:sz w:val="20"/>
              </w:rPr>
              <w:t>Rating</w:t>
            </w:r>
          </w:p>
        </w:tc>
        <w:tc>
          <w:tcPr>
            <w:tcW w:w="649"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tcPr>
          <w:p w:rsidR="00000000" w:rsidRDefault="00EB3E29">
            <w:pPr>
              <w:rPr>
                <w:sz w:val="20"/>
              </w:rPr>
            </w:pPr>
            <w:r>
              <w:rPr>
                <w:sz w:val="20"/>
              </w:rPr>
              <w:t>Prof</w:t>
            </w:r>
          </w:p>
          <w:p w:rsidR="00000000" w:rsidRDefault="00EB3E29">
            <w:pPr>
              <w:rPr>
                <w:sz w:val="20"/>
              </w:rPr>
            </w:pPr>
            <w:r>
              <w:rPr>
                <w:sz w:val="20"/>
              </w:rPr>
              <w:t>Rating</w:t>
            </w:r>
          </w:p>
        </w:tc>
      </w:tr>
      <w:tr w:rsidR="00000000">
        <w:trPr>
          <w:cantSplit/>
          <w:trHeight w:val="78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Grantor’s Information</w:t>
            </w:r>
          </w:p>
          <w:p w:rsidR="00000000" w:rsidRDefault="00EB3E29"/>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Contains grantors guidelines, criteria and exclusions with the correct link (url)</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1</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1</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30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Cover Letter</w:t>
            </w:r>
            <w:r>
              <w:rPr>
                <w:sz w:val="20"/>
              </w:rPr>
              <w:cr/>
              <w:t>Action</w:t>
            </w:r>
          </w:p>
          <w:p w:rsidR="00000000" w:rsidRDefault="00EB3E29">
            <w:pPr>
              <w:rPr>
                <w:sz w:val="20"/>
              </w:rPr>
            </w:pPr>
            <w:r>
              <w:rPr>
                <w:sz w:val="20"/>
              </w:rPr>
              <w:t>Assignment 5</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Attention-grabbing, p</w:t>
            </w:r>
            <w:r>
              <w:rPr>
                <w:sz w:val="20"/>
              </w:rPr>
              <w:t>ointed out project’s uniqueness, irrefutably linked proposed project with grantor’s interests showing good fit with the funder’s priorities and parameters;  correctly and consistently followed grantor’s format and guidelines; scholarly, no spelling or gram</w:t>
            </w:r>
            <w:r>
              <w:rPr>
                <w:sz w:val="20"/>
              </w:rPr>
              <w:t>matical errors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30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p>
          <w:p w:rsidR="00000000" w:rsidRDefault="00EB3E29">
            <w:pPr>
              <w:rPr>
                <w:sz w:val="20"/>
              </w:rPr>
            </w:pPr>
            <w:r>
              <w:rPr>
                <w:sz w:val="20"/>
              </w:rPr>
              <w:t xml:space="preserve">Abstract </w:t>
            </w:r>
          </w:p>
          <w:p w:rsidR="00000000" w:rsidRDefault="00EB3E29">
            <w:pPr>
              <w:rPr>
                <w:sz w:val="20"/>
              </w:rPr>
            </w:pPr>
            <w:r>
              <w:rPr>
                <w:sz w:val="20"/>
              </w:rPr>
              <w:t xml:space="preserve">Action </w:t>
            </w:r>
          </w:p>
          <w:p w:rsidR="00000000" w:rsidRDefault="00EB3E29">
            <w:pPr>
              <w:rPr>
                <w:sz w:val="20"/>
              </w:rPr>
            </w:pPr>
            <w:r>
              <w:rPr>
                <w:sz w:val="20"/>
              </w:rPr>
              <w:t>Assignment 5</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Coherent, concise and complete description of the project, addressed all of the required elements; showed overall value of the project (the relationship of benefits to costs);  unique and innovative; co</w:t>
            </w:r>
            <w:r>
              <w:rPr>
                <w:sz w:val="20"/>
              </w:rPr>
              <w:t>rrectly and consistently followed grantor’s format and guidelines; scholarly, no spelling or grammatical errors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30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p>
          <w:p w:rsidR="00000000" w:rsidRDefault="00EB3E29">
            <w:pPr>
              <w:rPr>
                <w:sz w:val="20"/>
              </w:rPr>
            </w:pPr>
            <w:r>
              <w:rPr>
                <w:sz w:val="20"/>
              </w:rPr>
              <w:t>Statement of Need</w:t>
            </w:r>
          </w:p>
          <w:p w:rsidR="00000000" w:rsidRDefault="00EB3E29">
            <w:pPr>
              <w:rPr>
                <w:sz w:val="20"/>
              </w:rPr>
            </w:pPr>
            <w:r>
              <w:rPr>
                <w:sz w:val="20"/>
              </w:rPr>
              <w:t xml:space="preserve">Action </w:t>
            </w:r>
          </w:p>
          <w:p w:rsidR="00000000" w:rsidRDefault="00EB3E29">
            <w:pPr>
              <w:rPr>
                <w:sz w:val="20"/>
              </w:rPr>
            </w:pPr>
            <w:r>
              <w:rPr>
                <w:sz w:val="20"/>
              </w:rPr>
              <w:t>Assignment 1</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 xml:space="preserve">Expressed urgency and timeliness of the need supported by recent data, case studies, interviews, </w:t>
            </w:r>
            <w:r>
              <w:rPr>
                <w:sz w:val="20"/>
              </w:rPr>
              <w:t xml:space="preserve">survey results, media attention, etc.;  cited sources in the text and provided a list of references  following APA format, followed grantor’s guidelines; no spelling or grammatical errors </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30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Goals &amp; Objectives</w:t>
            </w:r>
          </w:p>
          <w:p w:rsidR="00000000" w:rsidRDefault="00EB3E29">
            <w:pPr>
              <w:rPr>
                <w:sz w:val="20"/>
              </w:rPr>
            </w:pPr>
            <w:r>
              <w:rPr>
                <w:sz w:val="20"/>
              </w:rPr>
              <w:t xml:space="preserve"> Action Assignment 1</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Specific, measurable</w:t>
            </w:r>
            <w:r>
              <w:rPr>
                <w:sz w:val="20"/>
              </w:rPr>
              <w:t>, achievable, relevant and time-bound goals and objectives; with corresponding clear and tangible expected outcomes; scholarly writing, correctly and consistently followed grantor’s format and guidelines; no spelling or grammatical errors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56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Methodolog</w:t>
            </w:r>
            <w:r>
              <w:rPr>
                <w:sz w:val="20"/>
              </w:rPr>
              <w:t>y w/</w:t>
            </w:r>
          </w:p>
          <w:p w:rsidR="00000000" w:rsidRDefault="00EB3E29">
            <w:pPr>
              <w:rPr>
                <w:sz w:val="20"/>
              </w:rPr>
            </w:pPr>
            <w:r>
              <w:rPr>
                <w:sz w:val="20"/>
              </w:rPr>
              <w:t>Technology Integration</w:t>
            </w:r>
            <w:r>
              <w:rPr>
                <w:sz w:val="20"/>
              </w:rPr>
              <w:cr/>
              <w:t>Action</w:t>
            </w:r>
          </w:p>
          <w:p w:rsidR="00000000" w:rsidRDefault="00EB3E29">
            <w:pPr>
              <w:rPr>
                <w:sz w:val="20"/>
              </w:rPr>
            </w:pPr>
            <w:r>
              <w:rPr>
                <w:sz w:val="20"/>
              </w:rPr>
              <w:t>Assignment 1</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Activities, procedures and strategies are realistic, reasonable, effective, outcome-oriented - drawing on best practice and research; includes who will what, how and when, with innovative use of emerging tech</w:t>
            </w:r>
            <w:r>
              <w:rPr>
                <w:sz w:val="20"/>
              </w:rPr>
              <w:t>nologies;  correctly and consistently followed grantor’s format and guidelines; no spelling or grammatical errors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56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Budget &amp; Sustainability</w:t>
            </w:r>
            <w:r>
              <w:rPr>
                <w:sz w:val="20"/>
              </w:rPr>
              <w:cr/>
              <w:t>Action</w:t>
            </w:r>
          </w:p>
          <w:p w:rsidR="00000000" w:rsidRDefault="00EB3E29">
            <w:pPr>
              <w:rPr>
                <w:sz w:val="20"/>
              </w:rPr>
            </w:pPr>
            <w:r>
              <w:rPr>
                <w:sz w:val="20"/>
              </w:rPr>
              <w:t>Assignment 2</w:t>
            </w:r>
          </w:p>
          <w:p w:rsidR="00000000" w:rsidRDefault="00EB3E29"/>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Included practical budget and other sources of funding being pursued, both cash and in-kin</w:t>
            </w:r>
            <w:r>
              <w:rPr>
                <w:sz w:val="20"/>
              </w:rPr>
              <w:t>d contribution; attached digital photos of tech gadget; included convincing narrative that explains how the project will continue after the grant has run out; correctly and consistently followed grantor’s format and guidelines; no spelling or grammatical e</w:t>
            </w:r>
            <w:r>
              <w:rPr>
                <w:sz w:val="20"/>
              </w:rPr>
              <w:t>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30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Organization</w:t>
            </w:r>
          </w:p>
          <w:p w:rsidR="00000000" w:rsidRDefault="00EB3E29">
            <w:pPr>
              <w:rPr>
                <w:sz w:val="20"/>
              </w:rPr>
            </w:pPr>
            <w:r>
              <w:rPr>
                <w:sz w:val="20"/>
              </w:rPr>
              <w:t>Information</w:t>
            </w:r>
            <w:r>
              <w:rPr>
                <w:sz w:val="20"/>
              </w:rPr>
              <w:cr/>
              <w:t>Action</w:t>
            </w:r>
          </w:p>
          <w:p w:rsidR="00000000" w:rsidRDefault="00EB3E29">
            <w:pPr>
              <w:rPr>
                <w:sz w:val="20"/>
              </w:rPr>
            </w:pPr>
            <w:r>
              <w:rPr>
                <w:sz w:val="20"/>
              </w:rPr>
              <w:t>Assignment 4</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Showed that school mission and vision is aligned with grantor’s; provided url;  school’s history, leadership and programs relate to the proposed project; convincingly established capacity to underta</w:t>
            </w:r>
            <w:r>
              <w:rPr>
                <w:sz w:val="20"/>
              </w:rPr>
              <w:t>ke the grant (resume) and evidence of institutional support (letters of assurances)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30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lastRenderedPageBreak/>
              <w:t xml:space="preserve">Evaluation Plan </w:t>
            </w:r>
            <w:r>
              <w:rPr>
                <w:sz w:val="20"/>
              </w:rPr>
              <w:cr/>
              <w:t>Action</w:t>
            </w:r>
          </w:p>
          <w:p w:rsidR="00000000" w:rsidRDefault="00EB3E29">
            <w:pPr>
              <w:rPr>
                <w:sz w:val="20"/>
              </w:rPr>
            </w:pPr>
            <w:r>
              <w:rPr>
                <w:sz w:val="20"/>
              </w:rPr>
              <w:t>Assignment 3</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Solid formative and summative evaluation to determine whether goals and objectives are met; included WI curriculum standards met</w:t>
            </w:r>
            <w:r>
              <w:rPr>
                <w:sz w:val="20"/>
              </w:rPr>
              <w:t>; purposefully triangulated data sources; correctly and consistently followed grantor’s format and guidelines; no spelling or grammatical errors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104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 xml:space="preserve">Dissemination and </w:t>
            </w:r>
          </w:p>
          <w:p w:rsidR="00000000" w:rsidRDefault="00EB3E29">
            <w:pPr>
              <w:rPr>
                <w:sz w:val="20"/>
              </w:rPr>
            </w:pPr>
            <w:r>
              <w:rPr>
                <w:sz w:val="20"/>
              </w:rPr>
              <w:t>Report Forms</w:t>
            </w:r>
            <w:r>
              <w:rPr>
                <w:sz w:val="20"/>
              </w:rPr>
              <w:cr/>
              <w:t>Action</w:t>
            </w:r>
          </w:p>
          <w:p w:rsidR="00000000" w:rsidRDefault="00EB3E29">
            <w:pPr>
              <w:rPr>
                <w:sz w:val="20"/>
              </w:rPr>
            </w:pPr>
            <w:r>
              <w:rPr>
                <w:sz w:val="20"/>
              </w:rPr>
              <w:t>Assignment 3</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Realistic plan for sharing results of the project as</w:t>
            </w:r>
            <w:r>
              <w:rPr>
                <w:sz w:val="20"/>
              </w:rPr>
              <w:t xml:space="preserve"> well as lessons learned (i.e. publication, replication, blogs; mailings; presentations);  provided grantor’s required report forms  and guidelines; no spelling or grammatical errors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2080"/>
        </w:trPr>
        <w:tc>
          <w:tcPr>
            <w:tcW w:w="1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Overall and Other Considerations</w:t>
            </w:r>
          </w:p>
        </w:tc>
        <w:tc>
          <w:tcPr>
            <w:tcW w:w="5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Complete, accurate and relevant R</w:t>
            </w:r>
            <w:r>
              <w:rPr>
                <w:sz w:val="20"/>
              </w:rPr>
              <w:t>eferences and Appendix; cited current sources (within the last 5 years) following APA format; submitted clean final copy in one Word document on or before due date, professional and scholarly writing throughout, easy to understand, well-organized, flows lo</w:t>
            </w:r>
            <w:r>
              <w:rPr>
                <w:sz w:val="20"/>
              </w:rPr>
              <w:t>gically,  included graphics/charts/tables, (pursuant to funder preferences); correctly and consistently followed grantor’s format and guidelines, as well as course requirements</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1</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1</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r w:rsidR="00000000">
        <w:trPr>
          <w:cantSplit/>
          <w:trHeight w:val="520"/>
        </w:trPr>
        <w:tc>
          <w:tcPr>
            <w:tcW w:w="1704"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vAlign w:val="center"/>
          </w:tcPr>
          <w:p w:rsidR="00000000" w:rsidRDefault="00EB3E29">
            <w:pPr>
              <w:rPr>
                <w:sz w:val="20"/>
              </w:rPr>
            </w:pPr>
            <w:r>
              <w:rPr>
                <w:sz w:val="20"/>
              </w:rPr>
              <w:t>TOTAL</w:t>
            </w:r>
          </w:p>
        </w:tc>
        <w:tc>
          <w:tcPr>
            <w:tcW w:w="5275"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vAlign w:val="center"/>
          </w:tcPr>
          <w:p w:rsidR="00000000" w:rsidRDefault="00EB3E29">
            <w:pPr>
              <w:rPr>
                <w:sz w:val="20"/>
              </w:rPr>
            </w:pPr>
            <w:r>
              <w:rPr>
                <w:sz w:val="20"/>
              </w:rPr>
              <w:t>16-20= Strong     5-10= Ave   Less than 10= Weak</w:t>
            </w:r>
          </w:p>
          <w:p w:rsidR="00000000" w:rsidRDefault="00EB3E29"/>
        </w:tc>
        <w:tc>
          <w:tcPr>
            <w:tcW w:w="568" w:type="dxa"/>
            <w:tcBorders>
              <w:top w:val="single" w:sz="4" w:space="0" w:color="000000"/>
              <w:left w:val="single" w:sz="4" w:space="0" w:color="000000"/>
              <w:bottom w:val="single" w:sz="4" w:space="0" w:color="000000"/>
              <w:right w:val="single" w:sz="4" w:space="0" w:color="000000"/>
            </w:tcBorders>
            <w:shd w:val="clear" w:color="auto" w:fill="FFFF99"/>
            <w:tcMar>
              <w:top w:w="0" w:type="dxa"/>
              <w:left w:w="0" w:type="dxa"/>
              <w:bottom w:w="0" w:type="dxa"/>
              <w:right w:w="0" w:type="dxa"/>
            </w:tcMar>
            <w:vAlign w:val="center"/>
          </w:tcPr>
          <w:p w:rsidR="00000000" w:rsidRDefault="00EB3E29">
            <w:pPr>
              <w:rPr>
                <w:sz w:val="20"/>
              </w:rPr>
            </w:pPr>
            <w:r>
              <w:rPr>
                <w:sz w:val="20"/>
              </w:rPr>
              <w:t>20</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pPr>
              <w:rPr>
                <w:sz w:val="20"/>
              </w:rPr>
            </w:pPr>
            <w:r>
              <w:rPr>
                <w:sz w:val="20"/>
              </w:rPr>
              <w:t>20</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c>
          <w:tcPr>
            <w:tcW w:w="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0000" w:rsidRDefault="00EB3E29"/>
        </w:tc>
      </w:tr>
    </w:tbl>
    <w:p w:rsidR="00000000" w:rsidRDefault="00EB3E29">
      <w:pPr>
        <w:ind w:left="18"/>
      </w:pPr>
    </w:p>
    <w:p w:rsidR="00000000" w:rsidRDefault="00EB3E29">
      <w:pPr>
        <w:rPr>
          <w:shd w:val="clear" w:color="auto" w:fill="FFFF00"/>
        </w:rPr>
      </w:pPr>
    </w:p>
    <w:p w:rsidR="00000000" w:rsidRDefault="00EB3E29">
      <w:pPr>
        <w:rPr>
          <w:shd w:val="clear" w:color="auto" w:fill="FFFF00"/>
        </w:rPr>
      </w:pPr>
      <w:r>
        <w:rPr>
          <w:shd w:val="clear" w:color="auto" w:fill="FFFF00"/>
        </w:rPr>
        <w:t>NOTE:</w:t>
      </w:r>
      <w:r>
        <w:rPr>
          <w:shd w:val="clear" w:color="auto" w:fill="FFFF00"/>
        </w:rPr>
        <w:t xml:space="preserve">  Points will be deducted from the total for late submission; in real life, applications will not be considered if submitted after the deadline. Highlight titles of sections </w:t>
      </w:r>
      <w:r>
        <w:rPr>
          <w:rFonts w:ascii="Calibri Bold" w:hAnsi="Calibri Bold"/>
          <w:shd w:val="clear" w:color="auto" w:fill="FFFF00"/>
        </w:rPr>
        <w:t>not</w:t>
      </w:r>
      <w:r>
        <w:rPr>
          <w:shd w:val="clear" w:color="auto" w:fill="FFFF00"/>
        </w:rPr>
        <w:t xml:space="preserve"> required by grantor.  The final grant application will be archived so aim for </w:t>
      </w:r>
      <w:r>
        <w:rPr>
          <w:shd w:val="clear" w:color="auto" w:fill="FFFF00"/>
        </w:rPr>
        <w:t>perfection.</w:t>
      </w:r>
      <w:r>
        <w:br w:type="page"/>
      </w:r>
      <w:r>
        <w:rPr>
          <w:rFonts w:ascii="Helvetica" w:hAnsi="Helvetica"/>
          <w:b/>
          <w:sz w:val="24"/>
          <w:shd w:val="clear" w:color="auto" w:fill="F3EB00"/>
        </w:rPr>
        <w:lastRenderedPageBreak/>
        <w:t>GRANTOR INFORMATION</w:t>
      </w:r>
    </w:p>
    <w:p w:rsidR="00000000" w:rsidRDefault="00EB3E29">
      <w:pPr>
        <w:jc w:val="center"/>
        <w:rPr>
          <w:rFonts w:ascii="Helvetica" w:hAnsi="Helvetica"/>
          <w:sz w:val="24"/>
          <w:shd w:val="clear" w:color="auto" w:fill="FFFF00"/>
        </w:rPr>
      </w:pPr>
    </w:p>
    <w:p w:rsidR="00000000" w:rsidRDefault="00EB3E29">
      <w:pPr>
        <w:rPr>
          <w:rFonts w:ascii="Helvetica" w:hAnsi="Helvetica"/>
          <w:sz w:val="24"/>
        </w:rPr>
      </w:pPr>
      <w:r>
        <w:rPr>
          <w:rFonts w:ascii="Helvetica" w:hAnsi="Helvetica"/>
          <w:sz w:val="24"/>
        </w:rPr>
        <w:t>Oak Creek-Franklin Education Association</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Mission</w:t>
      </w:r>
      <w:r>
        <w:rPr>
          <w:rFonts w:ascii="Helvetica" w:hAnsi="Helvetica"/>
          <w:sz w:val="24"/>
          <w:u w:val="single"/>
        </w:rPr>
        <w:t>:</w:t>
      </w:r>
    </w:p>
    <w:p w:rsidR="00000000" w:rsidRDefault="00EB3E29">
      <w:pPr>
        <w:rPr>
          <w:rFonts w:ascii="Helvetica" w:hAnsi="Helvetica"/>
          <w:sz w:val="24"/>
        </w:rPr>
      </w:pPr>
      <w:r>
        <w:rPr>
          <w:rFonts w:ascii="Helvetica" w:hAnsi="Helvetica"/>
          <w:sz w:val="24"/>
          <w:lang w:val="en-US"/>
        </w:rPr>
        <w:t xml:space="preserve">The Oak Creek-Franklin Foundation for Education is an independent, community-based organization dedicated to developing future business and community leaders by generating </w:t>
      </w:r>
      <w:r>
        <w:rPr>
          <w:rFonts w:ascii="Helvetica" w:hAnsi="Helvetica"/>
          <w:sz w:val="24"/>
          <w:lang w:val="en-US"/>
        </w:rPr>
        <w:t xml:space="preserve">and distributing funds for unique programs and projects that stretch the minds of our students and challenge and extend our teachers.                  </w:t>
      </w:r>
      <w:r>
        <w:rPr>
          <w:rFonts w:ascii="Helvetica" w:hAnsi="Helvetica"/>
          <w:sz w:val="24"/>
          <w:lang w:val="en-US"/>
        </w:rPr>
        <w:cr/>
        <w:t>The Foundation will work to build partnerships with the business community, the school district, teacher</w:t>
      </w:r>
      <w:r>
        <w:rPr>
          <w:rFonts w:ascii="Helvetica" w:hAnsi="Helvetica"/>
          <w:sz w:val="24"/>
          <w:lang w:val="en-US"/>
        </w:rPr>
        <w:t>s, staff, alumni, and the citizens of our communities to further this purpose.</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 xml:space="preserve">URL: </w:t>
      </w:r>
      <w:hyperlink r:id="rId8" w:history="1">
        <w:r>
          <w:rPr>
            <w:rFonts w:ascii="Helvetica" w:hAnsi="Helvetica"/>
            <w:color w:val="000099"/>
            <w:sz w:val="24"/>
            <w:u w:val="single"/>
          </w:rPr>
          <w:t>http://www.oakcreek.k12.wi.us/foundation/index.htm</w:t>
        </w:r>
      </w:hyperlink>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Grant Criteria:</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Level of benefit to students</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 xml:space="preserve">Level </w:t>
      </w:r>
      <w:r>
        <w:rPr>
          <w:rFonts w:ascii="Helvetica" w:hAnsi="Helvetica"/>
          <w:sz w:val="24"/>
        </w:rPr>
        <w:t>of involvement of students in the program or project</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Value of the program or project</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Uniqueness of the program or project</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Ability of individual or organization to sustain the project or program</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Ability of the OCFFE to fund the request</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Exclusions:</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Technolo</w:t>
      </w:r>
      <w:r>
        <w:rPr>
          <w:rFonts w:ascii="Helvetica" w:hAnsi="Helvetica"/>
          <w:sz w:val="24"/>
        </w:rPr>
        <w:t>gy not a part of approved initiatives by the district</w:t>
      </w:r>
    </w:p>
    <w:p w:rsidR="00000000" w:rsidRDefault="00EB3E29">
      <w:pPr>
        <w:numPr>
          <w:ilvl w:val="0"/>
          <w:numId w:val="1"/>
        </w:numPr>
        <w:tabs>
          <w:tab w:val="clear" w:pos="360"/>
          <w:tab w:val="num" w:pos="720"/>
        </w:tabs>
        <w:ind w:left="720" w:hanging="360"/>
        <w:rPr>
          <w:rStyle w:val="Normal"/>
          <w:rFonts w:ascii="Helvetica" w:hAnsi="Helvetica"/>
          <w:sz w:val="24"/>
        </w:rPr>
      </w:pPr>
      <w:r>
        <w:rPr>
          <w:rFonts w:ascii="Helvetica" w:hAnsi="Helvetica"/>
          <w:sz w:val="24"/>
        </w:rPr>
        <w:t>Basic curriculum that should be provided for all schools</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Submission Deadline: June 15, 2012</w:t>
      </w:r>
    </w:p>
    <w:p w:rsidR="00000000" w:rsidRDefault="00EB3E29">
      <w:pPr>
        <w:rPr>
          <w:rFonts w:ascii="Helvetica" w:hAnsi="Helvetica"/>
          <w:sz w:val="24"/>
        </w:rPr>
      </w:pPr>
      <w:r>
        <w:br w:type="page"/>
      </w:r>
      <w:r>
        <w:rPr>
          <w:rFonts w:ascii="Helvetica" w:hAnsi="Helvetica"/>
          <w:b/>
          <w:sz w:val="24"/>
          <w:shd w:val="clear" w:color="auto" w:fill="F3EB00"/>
        </w:rPr>
        <w:t>COVER LETTER</w:t>
      </w:r>
    </w:p>
    <w:p w:rsidR="00000000" w:rsidRDefault="00EB3E29">
      <w:pPr>
        <w:jc w:val="center"/>
        <w:rPr>
          <w:rFonts w:ascii="Helvetica" w:hAnsi="Helvetica"/>
          <w:sz w:val="24"/>
          <w:shd w:val="clear" w:color="auto" w:fill="F3EB00"/>
        </w:rPr>
      </w:pPr>
    </w:p>
    <w:p w:rsidR="00000000" w:rsidRDefault="00EB3E29">
      <w:pPr>
        <w:rPr>
          <w:rFonts w:ascii="Helvetica" w:hAnsi="Helvetica"/>
          <w:sz w:val="24"/>
        </w:rPr>
      </w:pPr>
      <w:r>
        <w:rPr>
          <w:rFonts w:ascii="Helvetica" w:hAnsi="Helvetica"/>
          <w:sz w:val="24"/>
        </w:rPr>
        <w:t xml:space="preserve">Heather Ryan </w:t>
      </w:r>
    </w:p>
    <w:p w:rsidR="00000000" w:rsidRDefault="00EB3E29">
      <w:pPr>
        <w:rPr>
          <w:rFonts w:ascii="Helvetica" w:hAnsi="Helvetica"/>
          <w:sz w:val="24"/>
        </w:rPr>
      </w:pPr>
      <w:r>
        <w:rPr>
          <w:rFonts w:ascii="Helvetica" w:hAnsi="Helvetica"/>
          <w:sz w:val="24"/>
        </w:rPr>
        <w:t>Oak Creek-Franklin Foundation for Education</w:t>
      </w:r>
    </w:p>
    <w:p w:rsidR="00000000" w:rsidRDefault="00EB3E29">
      <w:pPr>
        <w:rPr>
          <w:rFonts w:ascii="Helvetica" w:hAnsi="Helvetica"/>
          <w:sz w:val="24"/>
        </w:rPr>
      </w:pPr>
      <w:r>
        <w:rPr>
          <w:rFonts w:ascii="Helvetica" w:hAnsi="Helvetica"/>
          <w:sz w:val="24"/>
        </w:rPr>
        <w:t>7630 S. 10th Street</w:t>
      </w:r>
    </w:p>
    <w:p w:rsidR="00000000" w:rsidRDefault="00EB3E29">
      <w:pPr>
        <w:rPr>
          <w:rFonts w:ascii="Helvetica" w:hAnsi="Helvetica"/>
          <w:sz w:val="24"/>
        </w:rPr>
      </w:pPr>
      <w:r>
        <w:rPr>
          <w:rFonts w:ascii="Helvetica" w:hAnsi="Helvetica"/>
          <w:sz w:val="24"/>
        </w:rPr>
        <w:t>Oak Creek, WI  5</w:t>
      </w:r>
      <w:r>
        <w:rPr>
          <w:rFonts w:ascii="Helvetica" w:hAnsi="Helvetica"/>
          <w:sz w:val="24"/>
        </w:rPr>
        <w:t>3154</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Dear Oak Creek-Franklin Foundation for Education Members,</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ab/>
        <w:t xml:space="preserve">I am applying for a grant through the Oak Creek-Franklin Joint School District to fund the Cyber Safety for All project.  Research shows that 93% of students ages 12-17 are regular users of </w:t>
      </w:r>
      <w:r>
        <w:rPr>
          <w:rFonts w:ascii="Helvetica" w:hAnsi="Helvetica"/>
          <w:sz w:val="24"/>
        </w:rPr>
        <w:t>the internet (Lenhart, Purcell, Smith, &amp; Zickuhr, 2010).  There is a growing concern that these students do not understand the dangers of the internet or know how to keep themselves safe while surfing the web.  In the Oak Creek-Franklin Joint School Distri</w:t>
      </w:r>
      <w:r>
        <w:rPr>
          <w:rFonts w:ascii="Helvetica" w:hAnsi="Helvetica"/>
          <w:sz w:val="24"/>
        </w:rPr>
        <w:t>ct, our mission is to help students reach their full potential and become responsible, respectful, and productive citizens.  In order for students to reach this goal, they need to learn how to be responsible digital citizens online as they enter into a dig</w:t>
      </w:r>
      <w:r>
        <w:rPr>
          <w:rFonts w:ascii="Helvetica" w:hAnsi="Helvetica"/>
          <w:sz w:val="24"/>
        </w:rPr>
        <w:t xml:space="preserve">ital world.  </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ab/>
        <w:t>I am requesting $2330 from the Oak Creek-Franklin Foundation for Education in order to fund the Cyber Safety for All project.  The money will be used to bring Justin Patchin, co-director of the Cyberbullying Research Center of the Universit</w:t>
      </w:r>
      <w:r>
        <w:rPr>
          <w:rFonts w:ascii="Helvetica" w:hAnsi="Helvetica"/>
          <w:sz w:val="24"/>
        </w:rPr>
        <w:t>y of Wisconsin Eau-Claire, to Deerfield Elementary School to give a 1-hour presentation to the third through fifth grade students, as well as to run a 2-hour evening workshop for parents of students in our school and community.  My goal with this project i</w:t>
      </w:r>
      <w:r>
        <w:rPr>
          <w:rFonts w:ascii="Helvetica" w:hAnsi="Helvetica"/>
          <w:sz w:val="24"/>
        </w:rPr>
        <w:t>s to help provide our third through fifth grade students an understanding of the hazards of the internet and how to protect themselves from these dangers.  I would also like to help parents develop a base of knowledge on how to help keep their children saf</w:t>
      </w:r>
      <w:r>
        <w:rPr>
          <w:rFonts w:ascii="Helvetica" w:hAnsi="Helvetica"/>
          <w:sz w:val="24"/>
        </w:rPr>
        <w:t>e online.</w:t>
      </w:r>
    </w:p>
    <w:p w:rsidR="00000000" w:rsidRDefault="00EB3E29">
      <w:pPr>
        <w:rPr>
          <w:rFonts w:ascii="Helvetica" w:hAnsi="Helvetica"/>
          <w:sz w:val="24"/>
        </w:rPr>
      </w:pPr>
    </w:p>
    <w:p w:rsidR="00000000" w:rsidRDefault="00EB3E29">
      <w:pPr>
        <w:rPr>
          <w:rFonts w:ascii="Helvetica" w:hAnsi="Helvetica"/>
          <w:sz w:val="24"/>
        </w:rPr>
      </w:pPr>
      <w:r>
        <w:rPr>
          <w:rFonts w:ascii="Helvetica" w:hAnsi="Helvetica"/>
          <w:sz w:val="24"/>
        </w:rPr>
        <w:tab/>
        <w:t>I would like to thank the Oak Creek-Franklin Foundation for Education for the consideration of funding this grant.  I appreciate the on-going support the OCFFE gives to teachers and schools within the district to help benefit the mission of the</w:t>
      </w:r>
      <w:r>
        <w:rPr>
          <w:rFonts w:ascii="Helvetica" w:hAnsi="Helvetica"/>
          <w:sz w:val="24"/>
        </w:rPr>
        <w:t xml:space="preserve"> school district.  I believe that, with the Oak Creek-Franklin Foundation for Education, we could make a difference in the Deerfield community through the Cyber Safety for All project.  Thanks again for your consideration.  If you have any questions or wou</w:t>
      </w:r>
      <w:r>
        <w:rPr>
          <w:rFonts w:ascii="Helvetica" w:hAnsi="Helvetica"/>
          <w:sz w:val="24"/>
        </w:rPr>
        <w:t>ld like to speak with me in person, please contact me at 920-475-5163.  I look forward to hearing from you after the grant due date of June 15, 2012.</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Sincerely,</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Jessica Weiss</w:t>
      </w:r>
      <w:r>
        <w:br w:type="page"/>
      </w:r>
      <w:r>
        <w:rPr>
          <w:rFonts w:ascii="Helvetica" w:hAnsi="Helvetica"/>
          <w:b/>
          <w:sz w:val="24"/>
          <w:shd w:val="clear" w:color="auto" w:fill="F3EB00"/>
        </w:rPr>
        <w:t>Project Abstract</w:t>
      </w:r>
    </w:p>
    <w:p w:rsidR="00000000" w:rsidRDefault="00EB3E29">
      <w:pPr>
        <w:tabs>
          <w:tab w:val="clear" w:pos="360"/>
        </w:tabs>
        <w:spacing w:line="261" w:lineRule="exact"/>
        <w:rPr>
          <w:rFonts w:ascii="Helvetica" w:hAnsi="Helvetica"/>
          <w:b/>
          <w:sz w:val="24"/>
        </w:rPr>
      </w:pP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b/>
          <w:sz w:val="24"/>
        </w:rPr>
        <w:t>Applicant:</w:t>
      </w:r>
      <w:r>
        <w:rPr>
          <w:rFonts w:ascii="Helvetica" w:hAnsi="Helvetica"/>
          <w:sz w:val="24"/>
        </w:rPr>
        <w:t xml:space="preserve"> Jessica A. Weiss, Deerfield Elementary School, Oa</w:t>
      </w:r>
      <w:r>
        <w:rPr>
          <w:rFonts w:ascii="Helvetica" w:hAnsi="Helvetica"/>
          <w:sz w:val="24"/>
        </w:rPr>
        <w:t>k Creek-Franklin Joint School District</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b/>
          <w:sz w:val="24"/>
        </w:rPr>
        <w:t>Project Title</w:t>
      </w:r>
      <w:r>
        <w:rPr>
          <w:rFonts w:ascii="Helvetica" w:hAnsi="Helvetica"/>
          <w:sz w:val="24"/>
        </w:rPr>
        <w:t>: Cyber Safety for All</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b/>
          <w:sz w:val="24"/>
        </w:rPr>
        <w:t>Funding Requested</w:t>
      </w:r>
      <w:r>
        <w:rPr>
          <w:rFonts w:ascii="Helvetica" w:hAnsi="Helvetica"/>
          <w:sz w:val="24"/>
        </w:rPr>
        <w:t>: $2330</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b/>
          <w:sz w:val="24"/>
        </w:rPr>
        <w:t>Project Description</w:t>
      </w:r>
      <w:r>
        <w:rPr>
          <w:rFonts w:ascii="Helvetica" w:hAnsi="Helvetica"/>
          <w:sz w:val="24"/>
        </w:rPr>
        <w:t>: Increasing student awareness of the hazards of the internet and how to avoid them, as well as training parents to help keep their ch</w:t>
      </w:r>
      <w:r>
        <w:rPr>
          <w:rFonts w:ascii="Helvetica" w:hAnsi="Helvetica"/>
          <w:sz w:val="24"/>
        </w:rPr>
        <w:t>ildren safe are the main goals of this project.  Deerfield Elementary will have the privilege of welcoming the co-director of the Cyberbullying Research Center to teach students the importance of being safe on the internet.  Parents will also benefit as th</w:t>
      </w:r>
      <w:r>
        <w:rPr>
          <w:rFonts w:ascii="Helvetica" w:hAnsi="Helvetica"/>
          <w:sz w:val="24"/>
        </w:rPr>
        <w:t xml:space="preserve">ey are able to work together during a 2-hour evening workshop as they learn the skill of keeping their digital-native child safe online at home.  </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In order to make sure all needs are met, data will be collected before and after the presentations from stud</w:t>
      </w:r>
      <w:r>
        <w:rPr>
          <w:rFonts w:ascii="Helvetica" w:hAnsi="Helvetica"/>
          <w:sz w:val="24"/>
        </w:rPr>
        <w:t>ents and parents.  This data will be used to determine the ‘next steps’ of helping keep parents informed on the most up-to-date safety tips, as well as continuing to re-teach safety in all grade levels at Deerfield Elementary School.</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The success of the pr</w:t>
      </w:r>
      <w:r>
        <w:rPr>
          <w:rFonts w:ascii="Helvetica" w:hAnsi="Helvetica"/>
          <w:sz w:val="24"/>
        </w:rPr>
        <w:t>oject will be shared with the Deerfield community through the school newsletter, the administration of the Oak Creek-Franklin Joint School District, the Technology Steering Committee, as well as local print publications to share the successes that occur fr</w:t>
      </w:r>
      <w:r>
        <w:rPr>
          <w:rFonts w:ascii="Helvetica" w:hAnsi="Helvetica"/>
          <w:sz w:val="24"/>
        </w:rPr>
        <w:t>om the project.</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The Cyber Safety for All project is supported by staff and administration of Deerfield Elementary School.</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b/>
          <w:sz w:val="24"/>
        </w:rPr>
        <w:t>Project Length</w:t>
      </w:r>
      <w:r>
        <w:rPr>
          <w:rFonts w:ascii="Helvetica" w:hAnsi="Helvetica"/>
          <w:sz w:val="24"/>
        </w:rPr>
        <w:t>: 2012-2013 School Year</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b/>
          <w:sz w:val="24"/>
        </w:rPr>
        <w:t>People that will benefit from this project</w:t>
      </w:r>
      <w:r>
        <w:rPr>
          <w:rFonts w:ascii="Helvetica" w:hAnsi="Helvetica"/>
          <w:sz w:val="24"/>
        </w:rPr>
        <w:t>: Deerfield Elementary School students and parents,</w:t>
      </w:r>
      <w:r>
        <w:rPr>
          <w:rFonts w:ascii="Helvetica" w:hAnsi="Helvetica"/>
          <w:sz w:val="24"/>
        </w:rPr>
        <w:t xml:space="preserve"> Oak Creek community</w:t>
      </w:r>
      <w:r>
        <w:br w:type="page"/>
      </w:r>
      <w:r>
        <w:rPr>
          <w:rFonts w:ascii="Helvetica" w:hAnsi="Helvetica"/>
          <w:b/>
          <w:sz w:val="24"/>
        </w:rPr>
        <w:t>Statement of Need, Goals, and Objectives</w:t>
      </w:r>
    </w:p>
    <w:p w:rsidR="00000000" w:rsidRDefault="00EB3E29">
      <w:pPr>
        <w:tabs>
          <w:tab w:val="clear" w:pos="360"/>
        </w:tabs>
        <w:spacing w:line="261" w:lineRule="exact"/>
        <w:jc w:val="center"/>
        <w:rPr>
          <w:rFonts w:ascii="Helvetica" w:hAnsi="Helvetica"/>
          <w:b/>
          <w:sz w:val="24"/>
        </w:rPr>
      </w:pPr>
    </w:p>
    <w:p w:rsidR="00000000" w:rsidRDefault="00EB3E29">
      <w:pPr>
        <w:pStyle w:val="BodyA"/>
      </w:pPr>
      <w:r>
        <w:t>Student accessibility of the internet is increasing each year with the release of new devices that allow and encourage online interaction.  However,</w:t>
      </w:r>
      <w:commentRangeStart w:id="0"/>
      <w:r>
        <w:t xml:space="preserve"> students do not understand the dangers of th</w:t>
      </w:r>
      <w:r>
        <w:t xml:space="preserve">e internet and how to be safe and smart while surfing the web.  Ninety-three percent </w:t>
      </w:r>
      <w:commentRangeEnd w:id="0"/>
      <w:r>
        <w:rPr>
          <w:vanish/>
        </w:rPr>
        <w:commentReference w:id="0"/>
      </w:r>
      <w:r>
        <w:t>of teens ages 12-17 use the internet (Lenhart, Purcell, Smith, &amp; Zickuhr, 2010); of these teens, 1 in 25 has received online sexual solicitation where the solicitor tried</w:t>
      </w:r>
      <w:r>
        <w:t xml:space="preserve"> to make offline contact (Wolak, Finkelhor, Mitchell, &amp; Ybarra, 2008).  Additionally, 1 in 5 of teens who use the internet has experienced online harassment (Lenhart, 2007).</w:t>
      </w:r>
    </w:p>
    <w:p w:rsidR="00000000" w:rsidRDefault="00EB3E29">
      <w:pPr>
        <w:pStyle w:val="BodyA"/>
        <w:spacing w:line="120" w:lineRule="auto"/>
      </w:pPr>
    </w:p>
    <w:p w:rsidR="00000000" w:rsidRDefault="00EB3E29">
      <w:pPr>
        <w:pStyle w:val="BodyA"/>
      </w:pPr>
      <w:r>
        <w:t>Because of the Oak Creek-Franklin Joint School District’s mission to teach studen</w:t>
      </w:r>
      <w:r>
        <w:t>ts 21</w:t>
      </w:r>
      <w:r>
        <w:rPr>
          <w:vertAlign w:val="superscript"/>
        </w:rPr>
        <w:t>st</w:t>
      </w:r>
      <w:r>
        <w:t xml:space="preserve"> skills, particularly</w:t>
      </w:r>
      <w:commentRangeStart w:id="1"/>
      <w:r>
        <w:t xml:space="preserve"> digital citizenship, </w:t>
      </w:r>
      <w:commentRangeEnd w:id="1"/>
      <w:r>
        <w:rPr>
          <w:vanish/>
        </w:rPr>
        <w:commentReference w:id="1"/>
      </w:r>
      <w:r>
        <w:t>to help them to flourish in a global society, it is important that we train them how to safely and smartly use the internet.  It is also important to the district that there is a line of communication betw</w:t>
      </w:r>
      <w:r>
        <w:t xml:space="preserve">een home and school.  According to the 2006 report from the National Center for Missing and Exploited Children, “More than 90% of parents and guardians were very or extremely concerned about their children being exposed to sexually explicit content on the </w:t>
      </w:r>
      <w:r>
        <w:t>internet” (Wolak, Mitchell, &amp; Finkelhor, 2006). Parents are unsure how to help keep their children safe online.  It is necessary that parents are also trained how to monitor their children’s use of the internet, and know techniques on how to keep their chi</w:t>
      </w:r>
      <w:r>
        <w:t>ldren safe while online.</w:t>
      </w:r>
    </w:p>
    <w:p w:rsidR="00000000" w:rsidRDefault="00EB3E29">
      <w:pPr>
        <w:pStyle w:val="BodyA"/>
        <w:spacing w:line="120" w:lineRule="auto"/>
      </w:pPr>
    </w:p>
    <w:p w:rsidR="00000000" w:rsidRDefault="00EB3E29">
      <w:pPr>
        <w:pStyle w:val="BodyA"/>
      </w:pPr>
      <w:r>
        <w:t>To help provide our third through fifth grade students an understanding of the hazards of the internet and how to protect themselves from these dangers, I would like to bring an internet safety speaker into our school to effective</w:t>
      </w:r>
      <w:r>
        <w:t>ly train the students on how to be safe on the net.  I would also like to help establish a base of knowledge for parents by providing an after-school parent workshop on how to keep children safe online.</w:t>
      </w:r>
    </w:p>
    <w:p w:rsidR="00000000" w:rsidRDefault="00EB3E29">
      <w:pPr>
        <w:pStyle w:val="BodyA"/>
        <w:spacing w:line="360" w:lineRule="auto"/>
      </w:pPr>
    </w:p>
    <w:p w:rsidR="00000000" w:rsidRDefault="00EB3E29">
      <w:pPr>
        <w:pStyle w:val="BodyA"/>
        <w:spacing w:line="360" w:lineRule="auto"/>
        <w:rPr>
          <w:rFonts w:ascii="Helvetica CondensedBold" w:hAnsi="Helvetica CondensedBold"/>
          <w:sz w:val="22"/>
        </w:rPr>
      </w:pPr>
      <w:r>
        <w:rPr>
          <w:b/>
        </w:rPr>
        <w:t>References</w:t>
      </w:r>
    </w:p>
    <w:p w:rsidR="00000000" w:rsidRDefault="00EB3E29">
      <w:pPr>
        <w:tabs>
          <w:tab w:val="clear" w:pos="360"/>
        </w:tabs>
        <w:spacing w:line="360" w:lineRule="auto"/>
        <w:ind w:left="720" w:hanging="720"/>
        <w:rPr>
          <w:rFonts w:ascii="Helvetica" w:hAnsi="Helvetica"/>
          <w:sz w:val="22"/>
        </w:rPr>
      </w:pPr>
      <w:r>
        <w:rPr>
          <w:rFonts w:ascii="Helvetica" w:hAnsi="Helvetica"/>
          <w:sz w:val="22"/>
        </w:rPr>
        <w:t>Lenhart, Amanda, Kristen Purcell, Aaron S</w:t>
      </w:r>
      <w:r>
        <w:rPr>
          <w:rFonts w:ascii="Helvetica" w:hAnsi="Helvetica"/>
          <w:sz w:val="22"/>
        </w:rPr>
        <w:t xml:space="preserve">mith, and Kathryn Zickuhr. "Pew Research Center's Internet &amp; American Life Project." </w:t>
      </w:r>
      <w:r>
        <w:rPr>
          <w:rFonts w:ascii="Helvetica" w:hAnsi="Helvetica"/>
          <w:i/>
          <w:sz w:val="22"/>
        </w:rPr>
        <w:t>Social Media and Young Adults</w:t>
      </w:r>
      <w:r>
        <w:rPr>
          <w:rFonts w:ascii="Helvetica" w:hAnsi="Helvetica"/>
          <w:sz w:val="22"/>
        </w:rPr>
        <w:t>. Pew Internet &amp; American Life Project, 3 Feb. 2010. Web. 11 Mar. 2012. &lt;</w:t>
      </w:r>
      <w:hyperlink r:id="rId10" w:history="1">
        <w:r>
          <w:rPr>
            <w:rFonts w:ascii="Helvetica" w:hAnsi="Helvetica"/>
            <w:color w:val="000099"/>
            <w:sz w:val="22"/>
            <w:u w:val="single"/>
          </w:rPr>
          <w:t>http://www.pewinternet.org/Reports/2010/Social-Media-and-Young-Adults.aspx</w:t>
        </w:r>
      </w:hyperlink>
      <w:r>
        <w:rPr>
          <w:rFonts w:ascii="Helvetica" w:hAnsi="Helvetica"/>
          <w:sz w:val="22"/>
        </w:rPr>
        <w:t xml:space="preserve">&gt;. </w:t>
      </w:r>
    </w:p>
    <w:p w:rsidR="00000000" w:rsidRDefault="00EB3E29">
      <w:pPr>
        <w:tabs>
          <w:tab w:val="clear" w:pos="360"/>
        </w:tabs>
        <w:ind w:left="720" w:hanging="720"/>
        <w:rPr>
          <w:rFonts w:ascii="Helvetica" w:hAnsi="Helvetica"/>
          <w:sz w:val="22"/>
        </w:rPr>
      </w:pPr>
    </w:p>
    <w:p w:rsidR="00000000" w:rsidRDefault="00EB3E29">
      <w:pPr>
        <w:tabs>
          <w:tab w:val="clear" w:pos="360"/>
        </w:tabs>
        <w:spacing w:line="360" w:lineRule="auto"/>
        <w:ind w:left="720" w:hanging="720"/>
        <w:rPr>
          <w:rFonts w:ascii="Helvetica" w:hAnsi="Helvetica"/>
          <w:sz w:val="22"/>
        </w:rPr>
      </w:pPr>
      <w:r>
        <w:rPr>
          <w:rFonts w:ascii="Helvetica" w:hAnsi="Helvetica"/>
          <w:sz w:val="22"/>
        </w:rPr>
        <w:t xml:space="preserve">Lenhart, Amanda. "Pew Research Center's Internet &amp; American Life Project." </w:t>
      </w:r>
      <w:r>
        <w:rPr>
          <w:rFonts w:ascii="Helvetica" w:hAnsi="Helvetica"/>
          <w:i/>
          <w:sz w:val="22"/>
        </w:rPr>
        <w:t>Cyberbullying</w:t>
      </w:r>
      <w:r>
        <w:rPr>
          <w:rFonts w:ascii="Helvetica" w:hAnsi="Helvetica"/>
          <w:sz w:val="22"/>
        </w:rPr>
        <w:t>. Pew Internet &amp; American Life Project, 27 June 2007. Web. 11 Mar.</w:t>
      </w:r>
      <w:r>
        <w:rPr>
          <w:rFonts w:ascii="Helvetica" w:hAnsi="Helvetica"/>
          <w:sz w:val="22"/>
        </w:rPr>
        <w:t xml:space="preserve"> 2012. &lt;</w:t>
      </w:r>
      <w:hyperlink r:id="rId11" w:history="1">
        <w:r>
          <w:rPr>
            <w:rFonts w:ascii="Helvetica" w:hAnsi="Helvetica"/>
            <w:color w:val="000099"/>
            <w:sz w:val="22"/>
            <w:u w:val="single"/>
          </w:rPr>
          <w:t>http://www.pewinternet.org/Reports/2007/Cyberbullying.aspx</w:t>
        </w:r>
      </w:hyperlink>
      <w:r>
        <w:rPr>
          <w:rFonts w:ascii="Helvetica" w:hAnsi="Helvetica"/>
          <w:sz w:val="22"/>
        </w:rPr>
        <w:t xml:space="preserve">&gt;. </w:t>
      </w:r>
    </w:p>
    <w:p w:rsidR="00000000" w:rsidRDefault="00EB3E29">
      <w:pPr>
        <w:tabs>
          <w:tab w:val="clear" w:pos="360"/>
        </w:tabs>
        <w:ind w:left="720" w:hanging="720"/>
        <w:rPr>
          <w:rFonts w:ascii="Helvetica" w:hAnsi="Helvetica"/>
          <w:sz w:val="22"/>
        </w:rPr>
      </w:pPr>
    </w:p>
    <w:p w:rsidR="00000000" w:rsidRDefault="00EB3E29">
      <w:pPr>
        <w:tabs>
          <w:tab w:val="clear" w:pos="360"/>
        </w:tabs>
        <w:spacing w:line="360" w:lineRule="auto"/>
        <w:ind w:left="720" w:hanging="720"/>
        <w:rPr>
          <w:rFonts w:ascii="Helvetica" w:hAnsi="Helvetica"/>
          <w:sz w:val="22"/>
        </w:rPr>
      </w:pPr>
      <w:r>
        <w:rPr>
          <w:rFonts w:ascii="Helvetica" w:hAnsi="Helvetica"/>
          <w:sz w:val="22"/>
        </w:rPr>
        <w:t xml:space="preserve">Wolak, Janis, David Finkelhor, Kimberly Mitchell, and Michele Ybarra. "Online “Predators” and Their Victims: </w:t>
      </w:r>
      <w:r>
        <w:rPr>
          <w:rFonts w:ascii="Helvetica" w:hAnsi="Helvetica"/>
          <w:sz w:val="22"/>
        </w:rPr>
        <w:t>Myths, Realities and Implications for Prevention and Treatment." American Psychologist. Web. 11 Mar. 2012. &lt;</w:t>
      </w:r>
      <w:hyperlink r:id="rId12" w:history="1">
        <w:r>
          <w:rPr>
            <w:rFonts w:ascii="Helvetica" w:hAnsi="Helvetica"/>
            <w:color w:val="000099"/>
            <w:sz w:val="22"/>
            <w:u w:val="single"/>
          </w:rPr>
          <w:t>http://www.unh.edu/ccrc/pdf/Am%20Psy%202-08.pdf</w:t>
        </w:r>
      </w:hyperlink>
      <w:r>
        <w:rPr>
          <w:rFonts w:ascii="Helvetica" w:hAnsi="Helvetica"/>
          <w:sz w:val="22"/>
        </w:rPr>
        <w:t xml:space="preserve">&gt;. </w:t>
      </w:r>
    </w:p>
    <w:p w:rsidR="00000000" w:rsidRDefault="00EB3E29">
      <w:pPr>
        <w:tabs>
          <w:tab w:val="clear" w:pos="360"/>
        </w:tabs>
        <w:ind w:left="720" w:hanging="720"/>
        <w:rPr>
          <w:rFonts w:ascii="Helvetica" w:hAnsi="Helvetica"/>
          <w:sz w:val="22"/>
        </w:rPr>
      </w:pPr>
    </w:p>
    <w:p w:rsidR="00000000" w:rsidRDefault="00EB3E29">
      <w:pPr>
        <w:tabs>
          <w:tab w:val="clear" w:pos="360"/>
        </w:tabs>
        <w:spacing w:line="360" w:lineRule="auto"/>
        <w:ind w:left="720" w:hanging="720"/>
        <w:rPr>
          <w:rFonts w:ascii="Helvetica" w:hAnsi="Helvetica"/>
          <w:sz w:val="22"/>
        </w:rPr>
      </w:pPr>
      <w:r>
        <w:rPr>
          <w:rFonts w:ascii="Helvetica" w:hAnsi="Helvetica"/>
          <w:sz w:val="22"/>
        </w:rPr>
        <w:t>Wolak, Janis, Kimberly Mitchell</w:t>
      </w:r>
      <w:r>
        <w:rPr>
          <w:rFonts w:ascii="Helvetica" w:hAnsi="Helvetica"/>
          <w:sz w:val="22"/>
        </w:rPr>
        <w:t>, and David Finkelhor. "Online Victimization of Youth: Five Years Later." National Center for Missing &amp; Exploited Children, 2006. Web. 11 Mar. 2012. &lt;</w:t>
      </w:r>
      <w:hyperlink r:id="rId13" w:history="1">
        <w:r>
          <w:rPr>
            <w:rFonts w:ascii="Helvetica" w:hAnsi="Helvetica"/>
            <w:color w:val="000099"/>
            <w:sz w:val="22"/>
            <w:u w:val="single"/>
          </w:rPr>
          <w:t>http://www.missingkids.com/en_US/p</w:t>
        </w:r>
        <w:r>
          <w:rPr>
            <w:rFonts w:ascii="Helvetica" w:hAnsi="Helvetica"/>
            <w:color w:val="000099"/>
            <w:sz w:val="22"/>
            <w:u w:val="single"/>
          </w:rPr>
          <w:t>ublications/NC167.pdf</w:t>
        </w:r>
      </w:hyperlink>
      <w:r>
        <w:rPr>
          <w:rFonts w:ascii="Helvetica" w:hAnsi="Helvetica"/>
          <w:sz w:val="22"/>
        </w:rPr>
        <w:t xml:space="preserve">&gt;. </w:t>
      </w:r>
      <w:r>
        <w:br w:type="page"/>
      </w:r>
      <w:r>
        <w:rPr>
          <w:rFonts w:ascii="Helvetica" w:hAnsi="Helvetica"/>
          <w:b/>
          <w:sz w:val="24"/>
        </w:rPr>
        <w:t>Project Design and Implementation</w:t>
      </w:r>
    </w:p>
    <w:p w:rsidR="00000000" w:rsidRDefault="00EB3E29">
      <w:pPr>
        <w:tabs>
          <w:tab w:val="clear" w:pos="360"/>
        </w:tabs>
        <w:ind w:left="720" w:hanging="720"/>
        <w:jc w:val="center"/>
        <w:rPr>
          <w:rFonts w:ascii="Helvetica" w:hAnsi="Helvetica"/>
          <w:sz w:val="24"/>
        </w:rPr>
      </w:pPr>
    </w:p>
    <w:p w:rsidR="00000000" w:rsidRDefault="00EB3E29">
      <w:pPr>
        <w:pStyle w:val="BodyA"/>
      </w:pPr>
      <w:r>
        <w:t>By listening to the invited speaker, the students will increase their understanding of how to be safe on the internet.  They will participate in an interactive internet safety presentation and le</w:t>
      </w:r>
      <w:r>
        <w:t>arn how to protect themselves from online predators, and what to do if they are solicited by a predator or encounter cyber-bullying.</w:t>
      </w:r>
    </w:p>
    <w:p w:rsidR="00000000" w:rsidRDefault="00EB3E29">
      <w:pPr>
        <w:pStyle w:val="BodyA"/>
      </w:pPr>
      <w:r>
        <w:t>Parents and teachers will participate in an internet safety workshop.  They will increase their understanding of how to hel</w:t>
      </w:r>
      <w:r>
        <w:t>p protect students from dangers on the internet, as well as learn how to help educate students on how to keep themselves safe online when parents and teachers are not around.</w:t>
      </w:r>
    </w:p>
    <w:p w:rsidR="00000000" w:rsidRDefault="00EB3E29">
      <w:pPr>
        <w:pStyle w:val="BodyA"/>
      </w:pPr>
    </w:p>
    <w:p w:rsidR="00000000" w:rsidRDefault="00EB3E29">
      <w:pPr>
        <w:pStyle w:val="BodyA"/>
        <w:rPr>
          <w:sz w:val="22"/>
        </w:rPr>
      </w:pPr>
      <w:r>
        <w:t>Below is a timeline for implementation of the student/parent workshops and follo</w:t>
      </w:r>
      <w:r>
        <w:t>w-up opportunities.</w:t>
      </w:r>
    </w:p>
    <w:p w:rsidR="00000000" w:rsidRDefault="00EB3E29">
      <w:pPr>
        <w:pStyle w:val="BodyA"/>
        <w:rPr>
          <w:sz w:val="22"/>
        </w:rPr>
      </w:pPr>
    </w:p>
    <w:tbl>
      <w:tblPr>
        <w:tblW w:w="0" w:type="auto"/>
        <w:tblInd w:w="108" w:type="dxa"/>
        <w:shd w:val="clear" w:color="auto" w:fill="FFFFFF"/>
        <w:tblLayout w:type="fixed"/>
        <w:tblLook w:val="0000"/>
      </w:tblPr>
      <w:tblGrid>
        <w:gridCol w:w="3601"/>
        <w:gridCol w:w="7071"/>
      </w:tblGrid>
      <w:tr w:rsidR="00000000">
        <w:trPr>
          <w:cantSplit/>
          <w:trHeight w:val="480"/>
          <w:tblHeader/>
        </w:trPr>
        <w:tc>
          <w:tcPr>
            <w:tcW w:w="3601"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tcPr>
          <w:p w:rsidR="00000000" w:rsidRDefault="00EB3E29">
            <w:pPr>
              <w:pStyle w:val="Sub-headingA"/>
              <w:jc w:val="center"/>
            </w:pPr>
            <w:r>
              <w:t>When?</w:t>
            </w:r>
          </w:p>
        </w:tc>
        <w:tc>
          <w:tcPr>
            <w:tcW w:w="7071"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tcPr>
          <w:p w:rsidR="00000000" w:rsidRDefault="00EB3E29">
            <w:pPr>
              <w:pStyle w:val="Sub-headingA"/>
              <w:jc w:val="center"/>
            </w:pPr>
            <w:r>
              <w:t>What?</w:t>
            </w:r>
          </w:p>
        </w:tc>
      </w:tr>
      <w:tr w:rsidR="00000000">
        <w:trPr>
          <w:cantSplit/>
          <w:trHeight w:val="1320"/>
        </w:trPr>
        <w:tc>
          <w:tcPr>
            <w:tcW w:w="36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00000" w:rsidRDefault="00EB3E29">
            <w:pPr>
              <w:pStyle w:val="BodyA"/>
            </w:pPr>
            <w:r>
              <w:t>1st Quarter of 2012-2013 School Year</w:t>
            </w:r>
          </w:p>
        </w:tc>
        <w:tc>
          <w:tcPr>
            <w:tcW w:w="70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00000" w:rsidRDefault="00EB3E29">
            <w:pPr>
              <w:pStyle w:val="BodyA"/>
            </w:pPr>
            <w:r>
              <w:t>Justin Patchin, co-director of the Cyberbullying Research Center, will lead a student presentation on internet safety to grades 3-5.</w:t>
            </w:r>
          </w:p>
          <w:p w:rsidR="00000000" w:rsidRDefault="00EB3E29">
            <w:pPr>
              <w:pStyle w:val="BodyA"/>
            </w:pPr>
            <w:r>
              <w:t>Justin Patchin will lead an after school internet sa</w:t>
            </w:r>
            <w:r>
              <w:t>fety workshop for parents/teachers.</w:t>
            </w:r>
          </w:p>
        </w:tc>
      </w:tr>
      <w:tr w:rsidR="00000000">
        <w:trPr>
          <w:cantSplit/>
          <w:trHeight w:val="1600"/>
        </w:trPr>
        <w:tc>
          <w:tcPr>
            <w:tcW w:w="36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00000" w:rsidRDefault="00EB3E29">
            <w:pPr>
              <w:pStyle w:val="BodyA"/>
            </w:pPr>
            <w:r>
              <w:t>2nd, 3rd, &amp; 4th Quarters of 2012-2013 School Year</w:t>
            </w:r>
          </w:p>
        </w:tc>
        <w:tc>
          <w:tcPr>
            <w:tcW w:w="70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00000" w:rsidRDefault="00EB3E29">
            <w:pPr>
              <w:pStyle w:val="BodyA"/>
            </w:pPr>
            <w:r>
              <w:t>Bi-Weekly internet safety tips over the announcements for student reminders.</w:t>
            </w:r>
          </w:p>
          <w:p w:rsidR="00000000" w:rsidRDefault="00EB3E29">
            <w:pPr>
              <w:pStyle w:val="BodyA"/>
            </w:pPr>
            <w:r>
              <w:t>Quarterly Questionnaire sent home to follow up with parents on how the training went, and on</w:t>
            </w:r>
            <w:r>
              <w:t xml:space="preserve"> how the implementation of the safety tips are going.</w:t>
            </w:r>
          </w:p>
        </w:tc>
      </w:tr>
      <w:tr w:rsidR="00000000">
        <w:trPr>
          <w:cantSplit/>
          <w:trHeight w:val="1600"/>
        </w:trPr>
        <w:tc>
          <w:tcPr>
            <w:tcW w:w="360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00000" w:rsidRDefault="00EB3E29">
            <w:pPr>
              <w:pStyle w:val="BodyA"/>
            </w:pPr>
            <w:r>
              <w:t>2nd, 3rd, &amp; 4th Quarters of 2012-2013 School Year</w:t>
            </w:r>
          </w:p>
        </w:tc>
        <w:tc>
          <w:tcPr>
            <w:tcW w:w="70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00000" w:rsidRDefault="00EB3E29">
            <w:pPr>
              <w:pStyle w:val="BodyA"/>
            </w:pPr>
            <w:r>
              <w:t>Opportunities for further learning provided to students and parents through the use of internet resources.</w:t>
            </w:r>
          </w:p>
          <w:p w:rsidR="00000000" w:rsidRDefault="00EB3E29">
            <w:pPr>
              <w:pStyle w:val="BodyA"/>
            </w:pPr>
            <w:hyperlink r:id="rId14" w:history="1">
              <w:r>
                <w:rPr>
                  <w:color w:val="000099"/>
                  <w:u w:val="single"/>
                </w:rPr>
                <w:t>http://www.stopcyberbullying.org</w:t>
              </w:r>
            </w:hyperlink>
          </w:p>
          <w:p w:rsidR="00000000" w:rsidRDefault="00EB3E29">
            <w:pPr>
              <w:pStyle w:val="BodyA"/>
            </w:pPr>
            <w:hyperlink r:id="rId15" w:history="1">
              <w:r>
                <w:rPr>
                  <w:color w:val="000099"/>
                  <w:u w:val="single"/>
                </w:rPr>
                <w:t>http://www.cyberbullying.us/index.php</w:t>
              </w:r>
            </w:hyperlink>
          </w:p>
          <w:p w:rsidR="00000000" w:rsidRDefault="00EB3E29">
            <w:pPr>
              <w:pStyle w:val="BodyA"/>
            </w:pPr>
            <w:hyperlink r:id="rId16" w:history="1">
              <w:r>
                <w:rPr>
                  <w:color w:val="000099"/>
                  <w:u w:val="single"/>
                </w:rPr>
                <w:t>http://www.netsmartz.org/Parents</w:t>
              </w:r>
            </w:hyperlink>
          </w:p>
        </w:tc>
      </w:tr>
    </w:tbl>
    <w:p w:rsidR="00000000" w:rsidRDefault="00EB3E29">
      <w:pPr>
        <w:widowControl/>
        <w:ind w:left="108"/>
        <w:rPr>
          <w:sz w:val="20"/>
          <w:lang w:val="en-US"/>
        </w:rPr>
      </w:pPr>
      <w:r>
        <w:br w:type="page"/>
      </w:r>
      <w:r>
        <w:rPr>
          <w:rFonts w:ascii="Helvetica" w:hAnsi="Helvetica"/>
          <w:b/>
          <w:sz w:val="24"/>
        </w:rPr>
        <w:t>Budget</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 xml:space="preserve">Justin Patchin is an Associate </w:t>
      </w:r>
      <w:r>
        <w:rPr>
          <w:rFonts w:ascii="Helvetica" w:hAnsi="Helvetica"/>
          <w:sz w:val="24"/>
        </w:rPr>
        <w:t>Professor of Criminal Justice at the Univerisity of Wisconsin Eau Claire.  He is the co-director of the Cyberbullying Research Center.  For</w:t>
      </w:r>
      <w:commentRangeStart w:id="2"/>
      <w:r>
        <w:rPr>
          <w:rFonts w:ascii="Helvetica" w:hAnsi="Helvetica"/>
          <w:sz w:val="24"/>
        </w:rPr>
        <w:t xml:space="preserve"> $1,500 </w:t>
      </w:r>
      <w:commentRangeEnd w:id="2"/>
      <w:r>
        <w:rPr>
          <w:vanish/>
        </w:rPr>
        <w:commentReference w:id="2"/>
      </w:r>
      <w:r>
        <w:rPr>
          <w:rFonts w:ascii="Helvetica" w:hAnsi="Helvetica"/>
          <w:sz w:val="24"/>
        </w:rPr>
        <w:t>he will do a 1 hour student presentation, and a 2 hour evening parent workshop.  He also charges mileage for</w:t>
      </w:r>
      <w:r>
        <w:rPr>
          <w:rFonts w:ascii="Helvetica" w:hAnsi="Helvetica"/>
          <w:sz w:val="24"/>
        </w:rPr>
        <w:t xml:space="preserve"> his travel to present.  Because he will be presenting in the evening to the parents, it is necessary for him to stay in a hotel the evening after the presentation to avoid driving late into the night back to Eau Claire.</w:t>
      </w:r>
    </w:p>
    <w:p w:rsidR="00000000" w:rsidRDefault="00EB3E29">
      <w:pPr>
        <w:tabs>
          <w:tab w:val="clear" w:pos="360"/>
        </w:tabs>
        <w:spacing w:line="261" w:lineRule="exact"/>
        <w:rPr>
          <w:rFonts w:ascii="Helvetica" w:hAnsi="Helvetica"/>
          <w:b/>
          <w:sz w:val="24"/>
        </w:rPr>
      </w:pPr>
    </w:p>
    <w:tbl>
      <w:tblPr>
        <w:tblW w:w="0" w:type="auto"/>
        <w:tblInd w:w="108" w:type="dxa"/>
        <w:shd w:val="clear" w:color="auto" w:fill="FFFFFF"/>
        <w:tblLayout w:type="fixed"/>
        <w:tblLook w:val="0000"/>
      </w:tblPr>
      <w:tblGrid>
        <w:gridCol w:w="5633"/>
        <w:gridCol w:w="2047"/>
      </w:tblGrid>
      <w:tr w:rsidR="00000000">
        <w:trPr>
          <w:cantSplit/>
          <w:trHeight w:val="480"/>
          <w:tblHeader/>
        </w:trPr>
        <w:tc>
          <w:tcPr>
            <w:tcW w:w="5633"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vAlign w:val="center"/>
          </w:tcPr>
          <w:p w:rsidR="00000000" w:rsidRDefault="00EB3E29">
            <w:pPr>
              <w:pStyle w:val="Sub-headingA"/>
              <w:jc w:val="center"/>
            </w:pPr>
            <w:r>
              <w:t>Resource</w:t>
            </w:r>
          </w:p>
        </w:tc>
        <w:tc>
          <w:tcPr>
            <w:tcW w:w="2047" w:type="dxa"/>
            <w:tcBorders>
              <w:top w:val="single" w:sz="8" w:space="0" w:color="000000"/>
              <w:left w:val="single" w:sz="8" w:space="0" w:color="000000"/>
              <w:bottom w:val="single" w:sz="8" w:space="0" w:color="000000"/>
              <w:right w:val="single" w:sz="8" w:space="0" w:color="000000"/>
            </w:tcBorders>
            <w:shd w:val="clear" w:color="auto" w:fill="B0B3B2"/>
            <w:tcMar>
              <w:top w:w="0" w:type="dxa"/>
              <w:left w:w="0" w:type="dxa"/>
              <w:bottom w:w="0" w:type="dxa"/>
              <w:right w:w="0" w:type="dxa"/>
            </w:tcMar>
            <w:vAlign w:val="center"/>
          </w:tcPr>
          <w:p w:rsidR="00000000" w:rsidRDefault="00EB3E29">
            <w:pPr>
              <w:pStyle w:val="Sub-headingA"/>
              <w:jc w:val="center"/>
            </w:pPr>
            <w:r>
              <w:t>Cost</w:t>
            </w:r>
          </w:p>
        </w:tc>
      </w:tr>
      <w:tr w:rsidR="00000000">
        <w:trPr>
          <w:cantSplit/>
          <w:trHeight w:val="480"/>
        </w:trPr>
        <w:tc>
          <w:tcPr>
            <w:tcW w:w="56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 xml:space="preserve">Justin Patchin - 3 </w:t>
            </w:r>
            <w:r>
              <w:rPr>
                <w:rFonts w:ascii="N Helvetica Narrow" w:hAnsi="N Helvetica Narrow"/>
              </w:rPr>
              <w:t>Hours Presentation Time</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$1500</w:t>
            </w:r>
          </w:p>
        </w:tc>
      </w:tr>
      <w:tr w:rsidR="00000000">
        <w:trPr>
          <w:cantSplit/>
          <w:trHeight w:val="480"/>
        </w:trPr>
        <w:tc>
          <w:tcPr>
            <w:tcW w:w="56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Travel Expenses - Mileage ($0.55 per mile)</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$330</w:t>
            </w:r>
          </w:p>
        </w:tc>
      </w:tr>
      <w:tr w:rsidR="00000000">
        <w:trPr>
          <w:cantSplit/>
          <w:trHeight w:val="480"/>
        </w:trPr>
        <w:tc>
          <w:tcPr>
            <w:tcW w:w="56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Travel Expenses - Meals and Hotel</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$200</w:t>
            </w:r>
          </w:p>
        </w:tc>
      </w:tr>
      <w:tr w:rsidR="00000000">
        <w:trPr>
          <w:cantSplit/>
          <w:trHeight w:val="480"/>
        </w:trPr>
        <w:tc>
          <w:tcPr>
            <w:tcW w:w="56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right"/>
              <w:rPr>
                <w:rFonts w:ascii="Helvetica CondensedBold" w:hAnsi="Helvetica CondensedBold"/>
              </w:rPr>
            </w:pPr>
            <w:r>
              <w:rPr>
                <w:rFonts w:ascii="Helvetica CondensedBold" w:hAnsi="Helvetica CondensedBold"/>
              </w:rPr>
              <w:t xml:space="preserve">TOTAL COST:  </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00000" w:rsidRDefault="00EB3E29">
            <w:pPr>
              <w:pStyle w:val="BodyA"/>
              <w:jc w:val="center"/>
              <w:rPr>
                <w:rFonts w:ascii="N Helvetica Narrow" w:hAnsi="N Helvetica Narrow"/>
              </w:rPr>
            </w:pPr>
            <w:r>
              <w:rPr>
                <w:rFonts w:ascii="N Helvetica Narrow" w:hAnsi="N Helvetica Narrow"/>
              </w:rPr>
              <w:t>$2330</w:t>
            </w:r>
          </w:p>
        </w:tc>
      </w:tr>
    </w:tbl>
    <w:p w:rsidR="00000000" w:rsidRDefault="00EB3E29">
      <w:pPr>
        <w:ind w:left="108"/>
        <w:rPr>
          <w:rFonts w:ascii="Helvetica" w:hAnsi="Helvetica"/>
          <w:sz w:val="24"/>
        </w:rPr>
      </w:pP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p>
    <w:p w:rsidR="00000000" w:rsidRDefault="00EB3E29">
      <w:pPr>
        <w:ind w:left="108"/>
        <w:jc w:val="center"/>
        <w:rPr>
          <w:rFonts w:ascii="Helvetica" w:hAnsi="Helvetica"/>
          <w:b/>
          <w:sz w:val="24"/>
        </w:rPr>
      </w:pPr>
      <w:r>
        <w:rPr>
          <w:rFonts w:ascii="Helvetica" w:hAnsi="Helvetica"/>
          <w:b/>
          <w:sz w:val="24"/>
        </w:rPr>
        <w:t>Sustainability</w:t>
      </w:r>
    </w:p>
    <w:p w:rsidR="00000000" w:rsidRDefault="00EB3E29">
      <w:pPr>
        <w:ind w:left="108"/>
        <w:jc w:val="center"/>
        <w:rPr>
          <w:rFonts w:ascii="Helvetica" w:hAnsi="Helvetica"/>
          <w:b/>
          <w:sz w:val="24"/>
        </w:rPr>
      </w:pPr>
    </w:p>
    <w:p w:rsidR="00000000" w:rsidRDefault="00EB3E29">
      <w:pPr>
        <w:tabs>
          <w:tab w:val="clear" w:pos="360"/>
        </w:tabs>
        <w:spacing w:line="261" w:lineRule="exact"/>
        <w:rPr>
          <w:rFonts w:ascii="Helvetica" w:hAnsi="Helvetica"/>
          <w:sz w:val="24"/>
        </w:rPr>
      </w:pPr>
      <w:r>
        <w:rPr>
          <w:rFonts w:ascii="Helvetica" w:hAnsi="Helvetica"/>
          <w:sz w:val="24"/>
        </w:rPr>
        <w:t>The data collected from student and parent surveys before and after the safety workshops will b</w:t>
      </w:r>
      <w:r>
        <w:rPr>
          <w:rFonts w:ascii="Helvetica" w:hAnsi="Helvetica"/>
          <w:sz w:val="24"/>
        </w:rPr>
        <w:t>e used to plan further workshops and trainings.  See Appendix attachments A-D for copies of the surveys. A sustainability team at Deerfield has been put together to look at data.  The team is made up by the principal, guidance counselor, and a team of teac</w:t>
      </w:r>
      <w:r>
        <w:rPr>
          <w:rFonts w:ascii="Helvetica" w:hAnsi="Helvetica"/>
          <w:sz w:val="24"/>
        </w:rPr>
        <w:t>hers at Deerfield Elementary School.  The data will also be given to the Technology Steering Committee to consider as benchmarks are being developed for each grade level to meet for technology standards - this will make sure that students are being continu</w:t>
      </w:r>
      <w:r>
        <w:rPr>
          <w:rFonts w:ascii="Helvetica" w:hAnsi="Helvetica"/>
          <w:sz w:val="24"/>
        </w:rPr>
        <w:t xml:space="preserve">ally trained on internet safety at their current grade-level.  </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jc w:val="center"/>
        <w:rPr>
          <w:rFonts w:ascii="Helvetica" w:hAnsi="Helvetica"/>
          <w:b/>
          <w:sz w:val="24"/>
        </w:rPr>
      </w:pPr>
    </w:p>
    <w:p w:rsidR="00000000" w:rsidRDefault="00EB3E29">
      <w:pPr>
        <w:tabs>
          <w:tab w:val="clear" w:pos="360"/>
        </w:tabs>
        <w:spacing w:line="261" w:lineRule="exact"/>
        <w:jc w:val="center"/>
        <w:rPr>
          <w:rFonts w:ascii="Helvetica" w:hAnsi="Helvetica"/>
          <w:b/>
          <w:sz w:val="24"/>
          <w:shd w:val="clear" w:color="auto" w:fill="F3EB00"/>
        </w:rPr>
      </w:pPr>
      <w:r>
        <w:br w:type="page"/>
      </w:r>
      <w:r>
        <w:rPr>
          <w:rFonts w:ascii="Helvetica" w:hAnsi="Helvetica"/>
          <w:b/>
          <w:sz w:val="24"/>
          <w:shd w:val="clear" w:color="auto" w:fill="F3EB00"/>
        </w:rPr>
        <w:t>Organization Information</w:t>
      </w:r>
    </w:p>
    <w:p w:rsidR="00000000" w:rsidRDefault="00EB3E29">
      <w:pPr>
        <w:tabs>
          <w:tab w:val="clear" w:pos="360"/>
        </w:tabs>
        <w:spacing w:line="261" w:lineRule="exact"/>
        <w:jc w:val="center"/>
        <w:rPr>
          <w:rFonts w:ascii="Helvetica" w:hAnsi="Helvetica"/>
          <w:sz w:val="24"/>
        </w:rPr>
      </w:pPr>
    </w:p>
    <w:p w:rsidR="00000000" w:rsidRDefault="00EB3E29">
      <w:pPr>
        <w:widowControl/>
        <w:tabs>
          <w:tab w:val="clear" w:pos="360"/>
        </w:tabs>
        <w:rPr>
          <w:rFonts w:ascii="Helvetica" w:hAnsi="Helvetica"/>
          <w:i/>
          <w:sz w:val="24"/>
        </w:rPr>
      </w:pPr>
      <w:r>
        <w:rPr>
          <w:rFonts w:ascii="Helvetica" w:hAnsi="Helvetica"/>
          <w:sz w:val="24"/>
        </w:rPr>
        <w:t>As a fourth grade teacher at Deerfield Elementary School, which is a part of the Oak Creek-Franklin Joint School District, I work with students who are just beginn</w:t>
      </w:r>
      <w:r>
        <w:rPr>
          <w:rFonts w:ascii="Helvetica" w:hAnsi="Helvetica"/>
          <w:sz w:val="24"/>
        </w:rPr>
        <w:t>ing to explore the internet and its many possibilities.  As a member of the Technology Steering Committee, we discuss technology use and what is necessary to teach students in our schools.  As we are working to set guidelines as a committee, I try to stres</w:t>
      </w:r>
      <w:r>
        <w:rPr>
          <w:rFonts w:ascii="Helvetica" w:hAnsi="Helvetica"/>
          <w:sz w:val="24"/>
        </w:rPr>
        <w:t>s the importance of digital citizenship and being safe on the internet in my own classroom.  Through the Cyber Safety for All grant, we can move our school and district towards meeting our district mission statement of sending students into a digital world</w:t>
      </w:r>
      <w:r>
        <w:rPr>
          <w:rFonts w:ascii="Helvetica" w:hAnsi="Helvetica"/>
          <w:sz w:val="24"/>
        </w:rPr>
        <w:t xml:space="preserve"> to be responsible, respectful, and productive citizens by training students and parents on how to be safe online in a world that requires us all to be digitally fluent.</w:t>
      </w: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sz w:val="24"/>
        </w:rPr>
      </w:pPr>
      <w:r>
        <w:rPr>
          <w:rFonts w:ascii="Helvetica" w:hAnsi="Helvetica"/>
          <w:i/>
          <w:sz w:val="24"/>
        </w:rPr>
        <w:t>District Mission Statement:</w:t>
      </w:r>
    </w:p>
    <w:p w:rsidR="00000000" w:rsidRDefault="00EB3E29">
      <w:pPr>
        <w:widowControl/>
        <w:tabs>
          <w:tab w:val="clear" w:pos="360"/>
        </w:tabs>
        <w:rPr>
          <w:rFonts w:ascii="Helvetica" w:hAnsi="Helvetica"/>
          <w:sz w:val="24"/>
        </w:rPr>
      </w:pPr>
      <w:r>
        <w:rPr>
          <w:rFonts w:ascii="Helvetica" w:hAnsi="Helvetica"/>
          <w:sz w:val="24"/>
        </w:rPr>
        <w:t>The Oak Creek-Franklin Joint School District, together wi</w:t>
      </w:r>
      <w:r>
        <w:rPr>
          <w:rFonts w:ascii="Helvetica" w:hAnsi="Helvetica"/>
          <w:sz w:val="24"/>
        </w:rPr>
        <w:t>th our community partners, will provide an educational program in a positive learning environment that will inspire, challenge, and engage students in order for them to develop their full potential and become responsible, respectful, productive citizens.</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sz w:val="24"/>
        </w:rPr>
      </w:pPr>
      <w:r>
        <w:rPr>
          <w:rFonts w:ascii="Helvetica" w:hAnsi="Helvetica"/>
          <w:sz w:val="24"/>
        </w:rPr>
        <w:t>I have received permission from my building principal to pursue this grant, as well as have put together a team consisting of the building principal, guidance counselor, and two other teachers to collect data and implement sustainability projects following</w:t>
      </w:r>
      <w:r>
        <w:rPr>
          <w:rFonts w:ascii="Helvetica" w:hAnsi="Helvetica"/>
          <w:sz w:val="24"/>
        </w:rPr>
        <w:t xml:space="preserve"> the presentation.  I have attached my e-mail correspondence with each member of my team in the Appendix as Attachment E.  I have also included my resume as Attachment F to show my qualifications for putting into effect the presentation, workshop, and foll</w:t>
      </w:r>
      <w:r>
        <w:rPr>
          <w:rFonts w:ascii="Helvetica" w:hAnsi="Helvetica"/>
          <w:sz w:val="24"/>
        </w:rPr>
        <w:t>ow-up sustainability projects</w:t>
      </w:r>
      <w:r>
        <w:br w:type="page"/>
      </w:r>
      <w:r>
        <w:rPr>
          <w:rFonts w:ascii="Helvetica" w:hAnsi="Helvetica"/>
          <w:b/>
          <w:sz w:val="24"/>
        </w:rPr>
        <w:t>Evaluation</w:t>
      </w:r>
    </w:p>
    <w:p w:rsidR="00000000" w:rsidRDefault="00EB3E29">
      <w:pPr>
        <w:tabs>
          <w:tab w:val="clear" w:pos="360"/>
        </w:tabs>
        <w:spacing w:line="261" w:lineRule="exact"/>
        <w:rPr>
          <w:rFonts w:ascii="Helvetica" w:hAnsi="Helvetica"/>
          <w:b/>
          <w:sz w:val="24"/>
        </w:rPr>
      </w:pPr>
    </w:p>
    <w:p w:rsidR="00000000" w:rsidRDefault="00EB3E29">
      <w:pPr>
        <w:tabs>
          <w:tab w:val="clear" w:pos="360"/>
        </w:tabs>
        <w:spacing w:line="261" w:lineRule="exact"/>
        <w:rPr>
          <w:rFonts w:ascii="Helvetica" w:hAnsi="Helvetica"/>
          <w:sz w:val="24"/>
        </w:rPr>
      </w:pPr>
      <w:r>
        <w:rPr>
          <w:rFonts w:ascii="Helvetica" w:hAnsi="Helvetica"/>
          <w:sz w:val="24"/>
        </w:rPr>
        <w:t xml:space="preserve">In order to determine whether students have an understanding how to be safe on the internet, it is necessary to have data collected before and after the presentation.  </w:t>
      </w:r>
    </w:p>
    <w:p w:rsidR="00000000" w:rsidRDefault="00EB3E29">
      <w:pPr>
        <w:tabs>
          <w:tab w:val="clear" w:pos="360"/>
        </w:tabs>
        <w:spacing w:line="261" w:lineRule="exact"/>
        <w:rPr>
          <w:rFonts w:ascii="Helvetica" w:hAnsi="Helvetica"/>
          <w:sz w:val="24"/>
        </w:rPr>
      </w:pPr>
      <w:r>
        <w:rPr>
          <w:rFonts w:ascii="Helvetica" w:hAnsi="Helvetica"/>
          <w:sz w:val="24"/>
        </w:rPr>
        <w:t>I will also collect data from parents on what</w:t>
      </w:r>
      <w:r>
        <w:rPr>
          <w:rFonts w:ascii="Helvetica" w:hAnsi="Helvetica"/>
          <w:sz w:val="24"/>
        </w:rPr>
        <w:t xml:space="preserve"> their biggest concerns are for their child and using the internet. </w:t>
      </w:r>
      <w:r>
        <w:rPr>
          <w:rFonts w:ascii="Helvetica" w:hAnsi="Helvetica"/>
          <w:sz w:val="24"/>
        </w:rPr>
        <w:t>The information from the questionnaires will be shared with the presenter so he can better meet the needs and desires that are apparent to our population of parents.</w:t>
      </w:r>
      <w:r>
        <w:rPr>
          <w:rFonts w:ascii="Helvetica" w:hAnsi="Helvetica"/>
          <w:sz w:val="24"/>
        </w:rPr>
        <w:t xml:space="preserve"> </w:t>
      </w:r>
    </w:p>
    <w:p w:rsidR="00000000" w:rsidRDefault="00EB3E29">
      <w:pPr>
        <w:tabs>
          <w:tab w:val="clear" w:pos="360"/>
        </w:tabs>
        <w:spacing w:line="261" w:lineRule="exact"/>
        <w:rPr>
          <w:rFonts w:ascii="Helvetica" w:hAnsi="Helvetica"/>
          <w:sz w:val="24"/>
        </w:rPr>
      </w:pPr>
      <w:r>
        <w:rPr>
          <w:rFonts w:ascii="Helvetica" w:hAnsi="Helvetica"/>
          <w:sz w:val="24"/>
        </w:rPr>
        <w:t>Post-Presentation Que</w:t>
      </w:r>
      <w:r>
        <w:rPr>
          <w:rFonts w:ascii="Helvetica" w:hAnsi="Helvetica"/>
          <w:sz w:val="24"/>
        </w:rPr>
        <w:t>stionnaires will be sent to only the parents who attended the workshop.  This will show that needs have been met, and what needs we still need to find other resources to meet.</w:t>
      </w:r>
    </w:p>
    <w:p w:rsidR="00000000" w:rsidRDefault="00EB3E29">
      <w:pPr>
        <w:tabs>
          <w:tab w:val="clear" w:pos="360"/>
        </w:tabs>
        <w:spacing w:line="261" w:lineRule="exact"/>
        <w:rPr>
          <w:rFonts w:ascii="Helvetica" w:hAnsi="Helvetica"/>
          <w:sz w:val="24"/>
        </w:rPr>
      </w:pPr>
    </w:p>
    <w:p w:rsidR="00000000" w:rsidRDefault="00EB3E29">
      <w:pPr>
        <w:tabs>
          <w:tab w:val="clear" w:pos="360"/>
        </w:tabs>
        <w:spacing w:line="261" w:lineRule="exact"/>
        <w:rPr>
          <w:rFonts w:ascii="Helvetica" w:hAnsi="Helvetica"/>
          <w:sz w:val="24"/>
        </w:rPr>
      </w:pPr>
      <w:r>
        <w:rPr>
          <w:rFonts w:ascii="Helvetica" w:hAnsi="Helvetica"/>
          <w:sz w:val="24"/>
        </w:rPr>
        <w:t>In the Appendix, Attachments A-B are copies of the Internet Usage Questionnaire</w:t>
      </w:r>
      <w:r>
        <w:rPr>
          <w:rFonts w:ascii="Helvetica" w:hAnsi="Helvetica"/>
          <w:sz w:val="24"/>
        </w:rPr>
        <w:t>, to be given to students before the presentation, and the Post-Presentation Questionnaire, to be given to students after the presentation.</w:t>
      </w:r>
    </w:p>
    <w:p w:rsidR="00000000" w:rsidRDefault="00EB3E29">
      <w:pPr>
        <w:tabs>
          <w:tab w:val="clear" w:pos="360"/>
        </w:tabs>
        <w:spacing w:line="261" w:lineRule="exact"/>
        <w:rPr>
          <w:rFonts w:ascii="Helvetica" w:hAnsi="Helvetica"/>
          <w:sz w:val="24"/>
        </w:rPr>
      </w:pPr>
      <w:r>
        <w:rPr>
          <w:rFonts w:ascii="Helvetica" w:hAnsi="Helvetica"/>
          <w:sz w:val="24"/>
        </w:rPr>
        <w:t>Attachments C-D are copies of the parent questionnaires, the Pre-Presentation Parent Questionaire and the Post-Prese</w:t>
      </w:r>
      <w:r>
        <w:rPr>
          <w:rFonts w:ascii="Helvetica" w:hAnsi="Helvetica"/>
          <w:sz w:val="24"/>
        </w:rPr>
        <w:t>ntation Parent Questionaire.</w:t>
      </w:r>
    </w:p>
    <w:p w:rsidR="00000000" w:rsidRDefault="00EB3E29">
      <w:pPr>
        <w:tabs>
          <w:tab w:val="clear" w:pos="360"/>
        </w:tabs>
        <w:spacing w:line="261" w:lineRule="exact"/>
        <w:rPr>
          <w:rFonts w:ascii="Helvetica" w:hAnsi="Helvetica"/>
          <w:sz w:val="24"/>
        </w:rPr>
      </w:pPr>
    </w:p>
    <w:p w:rsidR="00000000" w:rsidRDefault="00EB3E29">
      <w:pPr>
        <w:tabs>
          <w:tab w:val="clear" w:pos="360"/>
        </w:tabs>
        <w:rPr>
          <w:rFonts w:ascii="Helvetica" w:hAnsi="Helvetica"/>
          <w:sz w:val="24"/>
        </w:rPr>
      </w:pPr>
      <w:r>
        <w:rPr>
          <w:rFonts w:ascii="Helvetica" w:hAnsi="Helvetica"/>
          <w:sz w:val="24"/>
        </w:rPr>
        <w:t>After the presentation, all the third through fifth grade students will, in groups of three or four, come up with a 30-second “commercial” reminder to share on a Friday announcement.  This assessment will be formative.  I will</w:t>
      </w:r>
      <w:r>
        <w:rPr>
          <w:rFonts w:ascii="Helvetica" w:hAnsi="Helvetica"/>
          <w:sz w:val="24"/>
        </w:rPr>
        <w:t xml:space="preserve"> use a simple chart to keep notes on what themes of the presentation occur more often than others.  This way, we will be able to distinguish which themes of internet safety should be given more exposure.  The student commercials will be occurring bi-weekly</w:t>
      </w:r>
      <w:r>
        <w:rPr>
          <w:rFonts w:ascii="Helvetica" w:hAnsi="Helvetica"/>
          <w:sz w:val="24"/>
        </w:rPr>
        <w:t xml:space="preserve"> on the Friday announcements.  See Appendix Attachment E for the 30 Second Commercial Assessment Notes form. </w:t>
      </w:r>
    </w:p>
    <w:p w:rsidR="00000000" w:rsidRDefault="00EB3E29">
      <w:pPr>
        <w:tabs>
          <w:tab w:val="clear" w:pos="360"/>
        </w:tabs>
        <w:rPr>
          <w:rFonts w:ascii="Helvetica" w:hAnsi="Helvetica"/>
          <w:sz w:val="24"/>
        </w:rPr>
      </w:pPr>
    </w:p>
    <w:p w:rsidR="00000000" w:rsidRDefault="00EB3E29">
      <w:pPr>
        <w:tabs>
          <w:tab w:val="clear" w:pos="360"/>
        </w:tabs>
        <w:jc w:val="center"/>
        <w:rPr>
          <w:rFonts w:ascii="Helvetica" w:hAnsi="Helvetica"/>
          <w:sz w:val="24"/>
        </w:rPr>
      </w:pPr>
      <w:r>
        <w:rPr>
          <w:rFonts w:ascii="Helvetica" w:hAnsi="Helvetica"/>
          <w:b/>
          <w:sz w:val="24"/>
        </w:rPr>
        <w:t>Dissemination</w:t>
      </w:r>
    </w:p>
    <w:p w:rsidR="00000000" w:rsidRDefault="00EB3E29">
      <w:pPr>
        <w:tabs>
          <w:tab w:val="clear" w:pos="360"/>
        </w:tabs>
        <w:rPr>
          <w:rFonts w:ascii="Helvetica" w:hAnsi="Helvetica"/>
          <w:sz w:val="24"/>
        </w:rPr>
      </w:pPr>
    </w:p>
    <w:p w:rsidR="00000000" w:rsidRDefault="00EB3E29">
      <w:pPr>
        <w:tabs>
          <w:tab w:val="clear" w:pos="360"/>
        </w:tabs>
        <w:rPr>
          <w:rFonts w:ascii="Helvetica" w:hAnsi="Helvetica"/>
          <w:sz w:val="24"/>
        </w:rPr>
      </w:pPr>
      <w:r>
        <w:rPr>
          <w:rFonts w:ascii="Helvetica" w:hAnsi="Helvetica"/>
          <w:sz w:val="24"/>
        </w:rPr>
        <w:t>After the data collection, I will be sharing my accumulated data with the school and district administrators to show an increase i</w:t>
      </w:r>
      <w:r>
        <w:rPr>
          <w:rFonts w:ascii="Helvetica" w:hAnsi="Helvetica"/>
          <w:sz w:val="24"/>
        </w:rPr>
        <w:t xml:space="preserve">n understanding of Internet Safety. </w:t>
      </w:r>
      <w:commentRangeStart w:id="3"/>
      <w:r>
        <w:rPr>
          <w:rFonts w:ascii="Helvetica" w:hAnsi="Helvetica"/>
          <w:sz w:val="24"/>
        </w:rPr>
        <w:t xml:space="preserve"> I will also share the accumulated data with with the Technology Steering Committee, the grantor, and the Board of Education.  </w:t>
      </w:r>
      <w:commentRangeEnd w:id="3"/>
      <w:r>
        <w:rPr>
          <w:vanish/>
        </w:rPr>
        <w:commentReference w:id="3"/>
      </w:r>
      <w:r>
        <w:rPr>
          <w:rFonts w:ascii="Helvetica" w:hAnsi="Helvetica"/>
          <w:sz w:val="24"/>
        </w:rPr>
        <w:t>To accomplish this, I plan on sharing examples of the pre-post assessments, the data collect</w:t>
      </w:r>
      <w:r>
        <w:rPr>
          <w:rFonts w:ascii="Helvetica" w:hAnsi="Helvetica"/>
          <w:sz w:val="24"/>
        </w:rPr>
        <w:t xml:space="preserve">ed from the assessments, and examples of the 30-second commercials including assessment notes with the groups listed above. </w:t>
      </w:r>
      <w:commentRangeStart w:id="4"/>
      <w:r>
        <w:rPr>
          <w:rFonts w:ascii="Helvetica" w:hAnsi="Helvetica"/>
          <w:sz w:val="24"/>
        </w:rPr>
        <w:t xml:space="preserve"> I will also inquire with local print news organization about running an article featuring our presentation and workshops that occur</w:t>
      </w:r>
      <w:r>
        <w:rPr>
          <w:rFonts w:ascii="Helvetica" w:hAnsi="Helvetica"/>
          <w:sz w:val="24"/>
        </w:rPr>
        <w:t>red in our school and the data that shows a change in our students understanding of being safe on the internet.</w:t>
      </w:r>
      <w:commentRangeEnd w:id="4"/>
      <w:r>
        <w:rPr>
          <w:vanish/>
        </w:rPr>
        <w:commentReference w:id="4"/>
      </w:r>
      <w:r>
        <w:br w:type="page"/>
      </w:r>
      <w:r>
        <w:rPr>
          <w:rFonts w:ascii="Helvetica" w:hAnsi="Helvetica"/>
          <w:b/>
          <w:sz w:val="24"/>
        </w:rPr>
        <w:t>Attachment A</w:t>
      </w: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sz w:val="26"/>
        </w:rPr>
      </w:pPr>
      <w:r>
        <w:rPr>
          <w:rFonts w:ascii="Helvetica" w:hAnsi="Helvetica"/>
          <w:b/>
          <w:sz w:val="26"/>
        </w:rPr>
        <w:t>Internet Usage Questionnaire</w:t>
      </w:r>
    </w:p>
    <w:p w:rsidR="00000000" w:rsidRDefault="00EB3E29">
      <w:pPr>
        <w:tabs>
          <w:tab w:val="clear" w:pos="360"/>
        </w:tabs>
        <w:spacing w:line="261" w:lineRule="exact"/>
        <w:jc w:val="center"/>
        <w:rPr>
          <w:rFonts w:ascii="Helvetica" w:hAnsi="Helvetica"/>
          <w:sz w:val="26"/>
        </w:rPr>
      </w:pPr>
    </w:p>
    <w:p w:rsidR="00000000" w:rsidRDefault="00EB3E29">
      <w:pPr>
        <w:tabs>
          <w:tab w:val="clear" w:pos="360"/>
        </w:tabs>
        <w:spacing w:line="261" w:lineRule="exact"/>
        <w:rPr>
          <w:rFonts w:ascii="Helvetica" w:hAnsi="Helvetica"/>
          <w:sz w:val="26"/>
        </w:rPr>
      </w:pPr>
      <w:r>
        <w:rPr>
          <w:rFonts w:ascii="Helvetica" w:hAnsi="Helvetica"/>
          <w:i/>
          <w:sz w:val="26"/>
        </w:rPr>
        <w:t>Please fill out the following questions as honestly as you can.  Include as much information as you</w:t>
      </w:r>
      <w:r>
        <w:rPr>
          <w:rFonts w:ascii="Helvetica" w:hAnsi="Helvetica"/>
          <w:i/>
          <w:sz w:val="26"/>
        </w:rPr>
        <w:t xml:space="preserve"> can.</w:t>
      </w:r>
    </w:p>
    <w:p w:rsidR="00000000" w:rsidRDefault="00EB3E29">
      <w:pPr>
        <w:tabs>
          <w:tab w:val="clear" w:pos="360"/>
        </w:tabs>
        <w:spacing w:line="261" w:lineRule="exact"/>
        <w:rPr>
          <w:rFonts w:ascii="Helvetica" w:hAnsi="Helvetica"/>
          <w:sz w:val="26"/>
        </w:rPr>
      </w:pPr>
    </w:p>
    <w:p w:rsidR="00000000" w:rsidRDefault="00EB3E29">
      <w:pPr>
        <w:numPr>
          <w:ilvl w:val="0"/>
          <w:numId w:val="2"/>
        </w:numPr>
        <w:tabs>
          <w:tab w:val="clear" w:pos="360"/>
        </w:tabs>
        <w:spacing w:line="261" w:lineRule="exact"/>
        <w:ind w:hanging="300"/>
        <w:rPr>
          <w:rFonts w:ascii="Helvetica" w:hAnsi="Helvetica"/>
          <w:sz w:val="26"/>
        </w:rPr>
      </w:pPr>
      <w:r>
        <w:rPr>
          <w:rFonts w:ascii="Helvetica" w:hAnsi="Helvetica"/>
          <w:sz w:val="26"/>
        </w:rPr>
        <w:t>How much time do you spend on the internet a day at home?</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2"/>
        </w:numPr>
        <w:tabs>
          <w:tab w:val="clear" w:pos="360"/>
        </w:tabs>
        <w:spacing w:line="261" w:lineRule="exact"/>
        <w:ind w:hanging="300"/>
        <w:rPr>
          <w:rFonts w:ascii="Helvetica" w:hAnsi="Helvetica"/>
          <w:sz w:val="26"/>
        </w:rPr>
      </w:pPr>
      <w:r>
        <w:rPr>
          <w:rFonts w:ascii="Helvetica" w:hAnsi="Helvetica"/>
          <w:sz w:val="26"/>
        </w:rPr>
        <w:t>What rules do your mom and dad have for you when it comes to going online?</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2"/>
        </w:numPr>
        <w:tabs>
          <w:tab w:val="clear" w:pos="360"/>
        </w:tabs>
        <w:spacing w:line="261" w:lineRule="exact"/>
        <w:ind w:hanging="300"/>
        <w:rPr>
          <w:rFonts w:ascii="Helvetica" w:hAnsi="Helvetica"/>
          <w:sz w:val="26"/>
        </w:rPr>
      </w:pPr>
      <w:r>
        <w:rPr>
          <w:rFonts w:ascii="Helvetica" w:hAnsi="Helvetica"/>
          <w:sz w:val="26"/>
        </w:rPr>
        <w:t>What web sites do you visit the most?</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2"/>
        </w:numPr>
        <w:tabs>
          <w:tab w:val="clear" w:pos="360"/>
        </w:tabs>
        <w:spacing w:line="261" w:lineRule="exact"/>
        <w:ind w:hanging="300"/>
        <w:rPr>
          <w:rFonts w:ascii="Helvetica" w:hAnsi="Helvetica"/>
          <w:sz w:val="26"/>
        </w:rPr>
      </w:pPr>
      <w:r>
        <w:rPr>
          <w:rFonts w:ascii="Helvetica" w:hAnsi="Helvetica"/>
          <w:sz w:val="26"/>
        </w:rPr>
        <w:t xml:space="preserve">Do your mom and dad know what web sites you are visiting online? </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2"/>
        </w:numPr>
        <w:tabs>
          <w:tab w:val="clear" w:pos="360"/>
        </w:tabs>
        <w:spacing w:line="261" w:lineRule="exact"/>
        <w:ind w:hanging="300"/>
        <w:rPr>
          <w:rFonts w:ascii="Helvetica" w:hAnsi="Helvetica"/>
          <w:sz w:val="26"/>
        </w:rPr>
      </w:pPr>
      <w:r>
        <w:rPr>
          <w:rFonts w:ascii="Helvetica" w:hAnsi="Helvetica"/>
          <w:sz w:val="26"/>
        </w:rPr>
        <w:t>Do you have a Facebook account?</w:t>
      </w:r>
      <w:r>
        <w:rPr>
          <w:rFonts w:ascii="Helvetica" w:hAnsi="Helvetica"/>
          <w:sz w:val="26"/>
        </w:rPr>
        <w:cr/>
      </w:r>
      <w:r>
        <w:rPr>
          <w:rFonts w:ascii="Helvetica" w:hAnsi="Helvetica"/>
          <w:sz w:val="26"/>
        </w:rPr>
        <w:cr/>
      </w:r>
    </w:p>
    <w:p w:rsidR="00000000" w:rsidRDefault="00EB3E29">
      <w:pPr>
        <w:numPr>
          <w:ilvl w:val="1"/>
          <w:numId w:val="2"/>
        </w:numPr>
        <w:tabs>
          <w:tab w:val="clear" w:pos="300"/>
          <w:tab w:val="clear" w:pos="360"/>
          <w:tab w:val="num" w:pos="660"/>
        </w:tabs>
        <w:spacing w:line="261" w:lineRule="exact"/>
        <w:ind w:left="660" w:hanging="300"/>
        <w:rPr>
          <w:rFonts w:ascii="Helvetica" w:hAnsi="Helvetica"/>
          <w:sz w:val="26"/>
        </w:rPr>
      </w:pPr>
      <w:r>
        <w:rPr>
          <w:rFonts w:ascii="Helvetica" w:hAnsi="Helvetica"/>
          <w:sz w:val="26"/>
        </w:rPr>
        <w:t>If yes, does your mom or dad know about it?</w:t>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1"/>
          <w:numId w:val="2"/>
        </w:numPr>
        <w:tabs>
          <w:tab w:val="clear" w:pos="300"/>
          <w:tab w:val="clear" w:pos="360"/>
          <w:tab w:val="num" w:pos="660"/>
        </w:tabs>
        <w:spacing w:line="261" w:lineRule="exact"/>
        <w:ind w:left="660" w:hanging="300"/>
        <w:rPr>
          <w:rFonts w:ascii="Helvetica" w:hAnsi="Helvetica"/>
          <w:sz w:val="26"/>
        </w:rPr>
      </w:pPr>
      <w:r>
        <w:rPr>
          <w:rFonts w:ascii="Helvetica" w:hAnsi="Helvetica"/>
          <w:sz w:val="26"/>
        </w:rPr>
        <w:t>Do you use the security features at all?</w:t>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2"/>
        </w:numPr>
        <w:tabs>
          <w:tab w:val="clear" w:pos="360"/>
        </w:tabs>
        <w:spacing w:line="261" w:lineRule="exact"/>
        <w:ind w:hanging="300"/>
        <w:rPr>
          <w:rFonts w:ascii="Helvetica" w:hAnsi="Helvetica"/>
          <w:sz w:val="26"/>
        </w:rPr>
      </w:pPr>
      <w:r>
        <w:rPr>
          <w:rFonts w:ascii="Helvetica" w:hAnsi="Helvetica"/>
          <w:sz w:val="26"/>
        </w:rPr>
        <w:t>Have you ever been in a chat room with other people you did not know?</w:t>
      </w:r>
      <w:r>
        <w:rPr>
          <w:rFonts w:ascii="Helvetica" w:hAnsi="Helvetica"/>
          <w:sz w:val="26"/>
        </w:rPr>
        <w:cr/>
      </w:r>
      <w:r>
        <w:rPr>
          <w:rFonts w:ascii="Helvetica" w:hAnsi="Helvetica"/>
          <w:sz w:val="26"/>
        </w:rPr>
        <w:cr/>
      </w:r>
      <w:r>
        <w:rPr>
          <w:rFonts w:ascii="Helvetica" w:hAnsi="Helvetica"/>
          <w:sz w:val="26"/>
        </w:rPr>
        <w:cr/>
      </w:r>
    </w:p>
    <w:p w:rsidR="00000000" w:rsidRDefault="00EB3E29">
      <w:pPr>
        <w:tabs>
          <w:tab w:val="clear" w:pos="360"/>
        </w:tabs>
        <w:spacing w:line="261" w:lineRule="exact"/>
        <w:rPr>
          <w:rFonts w:ascii="Helvetica" w:hAnsi="Helvetica"/>
          <w:sz w:val="26"/>
        </w:rPr>
      </w:pPr>
    </w:p>
    <w:p w:rsidR="00000000" w:rsidRDefault="00EB3E29">
      <w:pPr>
        <w:tabs>
          <w:tab w:val="clear" w:pos="360"/>
        </w:tabs>
        <w:spacing w:line="261" w:lineRule="exact"/>
        <w:rPr>
          <w:rFonts w:ascii="Helvetica" w:hAnsi="Helvetica"/>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rPr>
          <w:rFonts w:ascii="Helvetica" w:hAnsi="Helvetica"/>
          <w:b/>
          <w:sz w:val="26"/>
        </w:rPr>
      </w:pPr>
      <w:r>
        <w:rPr>
          <w:rFonts w:ascii="Helvetica" w:hAnsi="Helvetica"/>
          <w:b/>
          <w:sz w:val="24"/>
        </w:rPr>
        <w:t>Attachment B</w:t>
      </w:r>
    </w:p>
    <w:p w:rsidR="00000000" w:rsidRDefault="00EB3E29">
      <w:pPr>
        <w:tabs>
          <w:tab w:val="clear" w:pos="360"/>
        </w:tabs>
        <w:spacing w:line="261" w:lineRule="exact"/>
        <w:jc w:val="center"/>
        <w:rPr>
          <w:rFonts w:ascii="Helvetica" w:hAnsi="Helvetica"/>
          <w:b/>
          <w:sz w:val="26"/>
        </w:rPr>
      </w:pPr>
    </w:p>
    <w:p w:rsidR="00000000" w:rsidRDefault="00EB3E29">
      <w:pPr>
        <w:tabs>
          <w:tab w:val="clear" w:pos="360"/>
        </w:tabs>
        <w:spacing w:line="261" w:lineRule="exact"/>
        <w:jc w:val="center"/>
        <w:rPr>
          <w:rFonts w:ascii="Helvetica" w:hAnsi="Helvetica"/>
          <w:b/>
          <w:sz w:val="26"/>
        </w:rPr>
      </w:pPr>
      <w:r>
        <w:rPr>
          <w:rFonts w:ascii="Helvetica" w:hAnsi="Helvetica"/>
          <w:b/>
          <w:sz w:val="26"/>
        </w:rPr>
        <w:t>Post-Presentation Questionnai</w:t>
      </w:r>
      <w:r>
        <w:rPr>
          <w:rFonts w:ascii="Helvetica" w:hAnsi="Helvetica"/>
          <w:b/>
          <w:sz w:val="26"/>
        </w:rPr>
        <w:t>re</w:t>
      </w:r>
    </w:p>
    <w:p w:rsidR="00000000" w:rsidRDefault="00EB3E29">
      <w:pPr>
        <w:tabs>
          <w:tab w:val="clear" w:pos="360"/>
        </w:tabs>
        <w:spacing w:line="261" w:lineRule="exact"/>
        <w:jc w:val="center"/>
        <w:rPr>
          <w:rFonts w:ascii="Helvetica" w:hAnsi="Helvetica"/>
          <w:sz w:val="26"/>
        </w:rPr>
      </w:pPr>
    </w:p>
    <w:p w:rsidR="00000000" w:rsidRDefault="00EB3E29">
      <w:pPr>
        <w:tabs>
          <w:tab w:val="clear" w:pos="360"/>
        </w:tabs>
        <w:spacing w:line="261" w:lineRule="exact"/>
        <w:rPr>
          <w:rFonts w:ascii="Helvetica" w:hAnsi="Helvetica"/>
          <w:sz w:val="26"/>
        </w:rPr>
      </w:pPr>
      <w:r>
        <w:rPr>
          <w:rFonts w:ascii="Helvetica" w:hAnsi="Helvetica"/>
          <w:i/>
          <w:sz w:val="26"/>
        </w:rPr>
        <w:t>Please fill out the following questions as honestly as you can.  Include as much information as you can.</w:t>
      </w:r>
    </w:p>
    <w:p w:rsidR="00000000" w:rsidRDefault="00EB3E29">
      <w:pPr>
        <w:tabs>
          <w:tab w:val="clear" w:pos="360"/>
        </w:tabs>
        <w:spacing w:line="261" w:lineRule="exact"/>
        <w:jc w:val="center"/>
        <w:rPr>
          <w:rFonts w:ascii="Helvetica" w:hAnsi="Helvetica"/>
          <w:sz w:val="26"/>
        </w:rPr>
      </w:pPr>
    </w:p>
    <w:p w:rsidR="00000000" w:rsidRDefault="00EB3E29">
      <w:pPr>
        <w:numPr>
          <w:ilvl w:val="0"/>
          <w:numId w:val="3"/>
        </w:numPr>
        <w:tabs>
          <w:tab w:val="clear" w:pos="360"/>
        </w:tabs>
        <w:ind w:hanging="300"/>
        <w:rPr>
          <w:rFonts w:ascii="Helvetica" w:hAnsi="Helvetica"/>
          <w:sz w:val="26"/>
        </w:rPr>
      </w:pPr>
      <w:r>
        <w:rPr>
          <w:rFonts w:ascii="Helvetica" w:hAnsi="Helvetica"/>
          <w:sz w:val="26"/>
        </w:rPr>
        <w:t>What are three things you learned about internet safety?</w:t>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3"/>
        </w:numPr>
        <w:tabs>
          <w:tab w:val="clear" w:pos="360"/>
        </w:tabs>
        <w:ind w:hanging="300"/>
        <w:rPr>
          <w:rFonts w:ascii="Helvetica" w:hAnsi="Helvetica"/>
          <w:sz w:val="26"/>
        </w:rPr>
      </w:pPr>
      <w:r>
        <w:rPr>
          <w:rFonts w:ascii="Helvetica" w:hAnsi="Helvetica"/>
          <w:sz w:val="26"/>
        </w:rPr>
        <w:t>What are some changes you will make to the way you use the computer after this present</w:t>
      </w:r>
      <w:r>
        <w:rPr>
          <w:rFonts w:ascii="Helvetica" w:hAnsi="Helvetica"/>
          <w:sz w:val="26"/>
        </w:rPr>
        <w:t xml:space="preserve">ation? </w:t>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3"/>
        </w:numPr>
        <w:tabs>
          <w:tab w:val="clear" w:pos="360"/>
        </w:tabs>
        <w:ind w:hanging="300"/>
        <w:rPr>
          <w:rFonts w:ascii="Helvetica" w:hAnsi="Helvetica"/>
          <w:sz w:val="26"/>
        </w:rPr>
      </w:pPr>
      <w:r>
        <w:rPr>
          <w:rFonts w:ascii="Helvetica" w:hAnsi="Helvetica"/>
          <w:sz w:val="26"/>
        </w:rPr>
        <w:t>What should you do if a stranger tries to talk to you online?</w:t>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3"/>
        </w:numPr>
        <w:tabs>
          <w:tab w:val="clear" w:pos="360"/>
        </w:tabs>
        <w:ind w:hanging="300"/>
        <w:rPr>
          <w:rFonts w:ascii="Helvetica" w:hAnsi="Helvetica"/>
          <w:sz w:val="26"/>
        </w:rPr>
      </w:pPr>
      <w:r>
        <w:rPr>
          <w:rFonts w:ascii="Helvetica" w:hAnsi="Helvetica"/>
          <w:sz w:val="26"/>
        </w:rPr>
        <w:t>Why is it important for mom and dad to know what you’re doing on the computer?</w:t>
      </w:r>
    </w:p>
    <w:p w:rsidR="00000000" w:rsidRDefault="00EB3E29">
      <w:pPr>
        <w:tabs>
          <w:tab w:val="clear" w:pos="360"/>
        </w:tabs>
        <w:rPr>
          <w:rFonts w:ascii="Helvetica" w:hAnsi="Helvetica"/>
          <w:sz w:val="26"/>
        </w:rPr>
      </w:pPr>
    </w:p>
    <w:p w:rsidR="00000000" w:rsidRDefault="00EB3E29">
      <w:pPr>
        <w:tabs>
          <w:tab w:val="clear" w:pos="360"/>
        </w:tabs>
        <w:rPr>
          <w:rFonts w:ascii="Helvetica" w:hAnsi="Helvetica"/>
          <w:sz w:val="26"/>
        </w:rPr>
      </w:pPr>
    </w:p>
    <w:p w:rsidR="00000000" w:rsidRDefault="00EB3E29">
      <w:pPr>
        <w:tabs>
          <w:tab w:val="clear" w:pos="360"/>
        </w:tabs>
        <w:rPr>
          <w:rFonts w:ascii="Helvetica" w:hAnsi="Helvetica"/>
          <w:sz w:val="26"/>
        </w:rPr>
      </w:pPr>
    </w:p>
    <w:p w:rsidR="00000000" w:rsidRDefault="00EB3E29">
      <w:pPr>
        <w:tabs>
          <w:tab w:val="clear" w:pos="360"/>
        </w:tabs>
        <w:rPr>
          <w:rFonts w:ascii="Helvetica" w:hAnsi="Helvetica"/>
          <w:sz w:val="22"/>
        </w:rPr>
      </w:pPr>
      <w:r>
        <w:br w:type="page"/>
      </w:r>
      <w:r>
        <w:rPr>
          <w:rFonts w:ascii="Helvetica" w:hAnsi="Helvetica"/>
          <w:b/>
          <w:sz w:val="24"/>
        </w:rPr>
        <w:t>Attachment C</w:t>
      </w:r>
    </w:p>
    <w:p w:rsidR="00000000" w:rsidRDefault="00EB3E29">
      <w:pPr>
        <w:tabs>
          <w:tab w:val="clear" w:pos="360"/>
        </w:tabs>
        <w:rPr>
          <w:rFonts w:ascii="Helvetica" w:hAnsi="Helvetica"/>
          <w:sz w:val="26"/>
        </w:rPr>
      </w:pPr>
    </w:p>
    <w:p w:rsidR="00000000" w:rsidRDefault="00EB3E29">
      <w:pPr>
        <w:tabs>
          <w:tab w:val="clear" w:pos="360"/>
        </w:tabs>
        <w:jc w:val="center"/>
        <w:rPr>
          <w:rFonts w:ascii="Helvetica" w:hAnsi="Helvetica"/>
          <w:b/>
          <w:sz w:val="26"/>
        </w:rPr>
      </w:pPr>
      <w:r>
        <w:rPr>
          <w:rFonts w:ascii="Helvetica" w:hAnsi="Helvetica"/>
          <w:b/>
          <w:sz w:val="26"/>
        </w:rPr>
        <w:t>Parent Pre-Presentation Questionnaire</w:t>
      </w:r>
    </w:p>
    <w:p w:rsidR="00000000" w:rsidRDefault="00EB3E29">
      <w:pPr>
        <w:tabs>
          <w:tab w:val="clear" w:pos="360"/>
        </w:tabs>
        <w:jc w:val="center"/>
        <w:rPr>
          <w:rFonts w:ascii="Helvetica" w:hAnsi="Helvetica"/>
          <w:b/>
          <w:sz w:val="26"/>
        </w:rPr>
      </w:pPr>
    </w:p>
    <w:p w:rsidR="00000000" w:rsidRDefault="00EB3E29">
      <w:pPr>
        <w:tabs>
          <w:tab w:val="clear" w:pos="360"/>
        </w:tabs>
        <w:rPr>
          <w:rFonts w:ascii="Helvetica" w:hAnsi="Helvetica"/>
          <w:sz w:val="26"/>
        </w:rPr>
      </w:pPr>
      <w:r>
        <w:rPr>
          <w:rFonts w:ascii="Helvetica" w:hAnsi="Helvetica"/>
          <w:i/>
          <w:sz w:val="26"/>
        </w:rPr>
        <w:t>Please fill out the following questions as h</w:t>
      </w:r>
      <w:r>
        <w:rPr>
          <w:rFonts w:ascii="Helvetica" w:hAnsi="Helvetica"/>
          <w:i/>
          <w:sz w:val="26"/>
        </w:rPr>
        <w:t>onestly as you can</w:t>
      </w:r>
      <w:r>
        <w:rPr>
          <w:rFonts w:ascii="Helvetica" w:hAnsi="Helvetica"/>
          <w:sz w:val="26"/>
        </w:rPr>
        <w:t xml:space="preserve">.  </w:t>
      </w:r>
      <w:r>
        <w:rPr>
          <w:rFonts w:ascii="Helvetica" w:hAnsi="Helvetica"/>
          <w:i/>
          <w:sz w:val="26"/>
        </w:rPr>
        <w:t>Include as much information as you can.</w:t>
      </w:r>
    </w:p>
    <w:p w:rsidR="00000000" w:rsidRDefault="00EB3E29">
      <w:pPr>
        <w:tabs>
          <w:tab w:val="clear" w:pos="360"/>
        </w:tabs>
        <w:rPr>
          <w:rFonts w:ascii="Helvetica" w:hAnsi="Helvetica"/>
          <w:sz w:val="26"/>
        </w:rPr>
      </w:pPr>
    </w:p>
    <w:p w:rsidR="00000000" w:rsidRDefault="00EB3E29">
      <w:pPr>
        <w:numPr>
          <w:ilvl w:val="0"/>
          <w:numId w:val="4"/>
        </w:numPr>
        <w:tabs>
          <w:tab w:val="clear" w:pos="360"/>
        </w:tabs>
        <w:ind w:hanging="300"/>
        <w:rPr>
          <w:rStyle w:val="Normal"/>
          <w:rFonts w:ascii="Helvetica" w:hAnsi="Helvetica"/>
          <w:sz w:val="26"/>
        </w:rPr>
      </w:pPr>
      <w:r>
        <w:rPr>
          <w:rFonts w:ascii="Helvetica" w:hAnsi="Helvetica"/>
          <w:sz w:val="26"/>
        </w:rPr>
        <w:t xml:space="preserve"> What are your biggest concerns with your child and the internet?</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4"/>
        </w:numPr>
        <w:tabs>
          <w:tab w:val="clear" w:pos="360"/>
        </w:tabs>
        <w:ind w:hanging="300"/>
        <w:rPr>
          <w:rStyle w:val="Normal"/>
          <w:rFonts w:ascii="Helvetica" w:hAnsi="Helvetica"/>
          <w:sz w:val="26"/>
        </w:rPr>
      </w:pPr>
      <w:r>
        <w:rPr>
          <w:rFonts w:ascii="Helvetica" w:hAnsi="Helvetica"/>
          <w:sz w:val="26"/>
        </w:rPr>
        <w:t>What rules and boundaries do you have set up in your home with your child and the internet?</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4"/>
        </w:numPr>
        <w:tabs>
          <w:tab w:val="clear" w:pos="360"/>
        </w:tabs>
        <w:ind w:hanging="300"/>
        <w:rPr>
          <w:rStyle w:val="Normal"/>
          <w:rFonts w:ascii="Helvetica" w:hAnsi="Helvetica"/>
          <w:sz w:val="26"/>
        </w:rPr>
      </w:pPr>
      <w:r>
        <w:rPr>
          <w:rFonts w:ascii="Helvetica" w:hAnsi="Helvetica"/>
          <w:sz w:val="26"/>
        </w:rPr>
        <w:t>Do you use any sort of paren</w:t>
      </w:r>
      <w:r>
        <w:rPr>
          <w:rFonts w:ascii="Helvetica" w:hAnsi="Helvetica"/>
          <w:sz w:val="26"/>
        </w:rPr>
        <w:t>tal controls on your home computer for internet access?</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4"/>
        </w:numPr>
        <w:tabs>
          <w:tab w:val="clear" w:pos="360"/>
        </w:tabs>
        <w:ind w:hanging="300"/>
        <w:rPr>
          <w:rStyle w:val="Normal"/>
          <w:rFonts w:ascii="Helvetica" w:hAnsi="Helvetica"/>
          <w:sz w:val="26"/>
        </w:rPr>
      </w:pPr>
      <w:r>
        <w:rPr>
          <w:rFonts w:ascii="Helvetica" w:hAnsi="Helvetica"/>
          <w:sz w:val="26"/>
        </w:rPr>
        <w:t>What strategies would you like to learn about when it comes to keeping your child safe on the internet?</w:t>
      </w:r>
    </w:p>
    <w:p w:rsidR="00000000" w:rsidRDefault="00EB3E29">
      <w:pPr>
        <w:tabs>
          <w:tab w:val="clear" w:pos="360"/>
        </w:tabs>
        <w:rPr>
          <w:rFonts w:ascii="Helvetica" w:hAnsi="Helvetica"/>
          <w:sz w:val="26"/>
        </w:rPr>
      </w:pPr>
    </w:p>
    <w:p w:rsidR="00000000" w:rsidRDefault="00EB3E29">
      <w:pPr>
        <w:tabs>
          <w:tab w:val="clear" w:pos="360"/>
        </w:tabs>
        <w:rPr>
          <w:rFonts w:ascii="Helvetica" w:hAnsi="Helvetica"/>
          <w:sz w:val="26"/>
        </w:rPr>
      </w:pPr>
    </w:p>
    <w:p w:rsidR="00000000" w:rsidRDefault="00EB3E29">
      <w:pPr>
        <w:tabs>
          <w:tab w:val="clear" w:pos="360"/>
        </w:tabs>
        <w:rPr>
          <w:rFonts w:ascii="Helvetica" w:hAnsi="Helvetica"/>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b/>
          <w:sz w:val="26"/>
        </w:rPr>
      </w:pPr>
    </w:p>
    <w:p w:rsidR="00000000" w:rsidRDefault="00EB3E29">
      <w:pPr>
        <w:tabs>
          <w:tab w:val="clear" w:pos="360"/>
        </w:tabs>
        <w:rPr>
          <w:rFonts w:ascii="Helvetica" w:hAnsi="Helvetica"/>
          <w:b/>
          <w:sz w:val="24"/>
        </w:rPr>
      </w:pPr>
      <w:r>
        <w:rPr>
          <w:rFonts w:ascii="Helvetica" w:hAnsi="Helvetica"/>
          <w:b/>
          <w:sz w:val="24"/>
        </w:rPr>
        <w:t>Attachment D</w:t>
      </w:r>
    </w:p>
    <w:p w:rsidR="00000000" w:rsidRDefault="00EB3E29">
      <w:pPr>
        <w:tabs>
          <w:tab w:val="clear" w:pos="360"/>
        </w:tabs>
        <w:jc w:val="center"/>
        <w:rPr>
          <w:rFonts w:ascii="Helvetica" w:hAnsi="Helvetica"/>
          <w:b/>
          <w:sz w:val="26"/>
        </w:rPr>
      </w:pPr>
    </w:p>
    <w:p w:rsidR="00000000" w:rsidRDefault="00EB3E29">
      <w:pPr>
        <w:tabs>
          <w:tab w:val="clear" w:pos="360"/>
        </w:tabs>
        <w:jc w:val="center"/>
        <w:rPr>
          <w:rFonts w:ascii="Helvetica" w:hAnsi="Helvetica"/>
          <w:sz w:val="26"/>
        </w:rPr>
      </w:pPr>
      <w:r>
        <w:rPr>
          <w:rFonts w:ascii="Helvetica" w:hAnsi="Helvetica"/>
          <w:b/>
          <w:sz w:val="26"/>
        </w:rPr>
        <w:t>Parent Post-Presentation Questionnaire</w:t>
      </w:r>
    </w:p>
    <w:p w:rsidR="00000000" w:rsidRDefault="00EB3E29">
      <w:pPr>
        <w:tabs>
          <w:tab w:val="clear" w:pos="360"/>
        </w:tabs>
        <w:jc w:val="center"/>
        <w:rPr>
          <w:rFonts w:ascii="Helvetica" w:hAnsi="Helvetica"/>
          <w:sz w:val="26"/>
        </w:rPr>
      </w:pPr>
    </w:p>
    <w:p w:rsidR="00000000" w:rsidRDefault="00EB3E29">
      <w:pPr>
        <w:tabs>
          <w:tab w:val="clear" w:pos="360"/>
        </w:tabs>
        <w:rPr>
          <w:rFonts w:ascii="Helvetica" w:hAnsi="Helvetica"/>
          <w:i/>
          <w:sz w:val="26"/>
        </w:rPr>
      </w:pPr>
      <w:r>
        <w:rPr>
          <w:rFonts w:ascii="Helvetica" w:hAnsi="Helvetica"/>
          <w:i/>
          <w:sz w:val="26"/>
        </w:rPr>
        <w:t xml:space="preserve">Please fill out the </w:t>
      </w:r>
      <w:r>
        <w:rPr>
          <w:rFonts w:ascii="Helvetica" w:hAnsi="Helvetica"/>
          <w:i/>
          <w:sz w:val="26"/>
        </w:rPr>
        <w:t>following questions as honestly as you can</w:t>
      </w:r>
      <w:r>
        <w:rPr>
          <w:rFonts w:ascii="Helvetica" w:hAnsi="Helvetica"/>
          <w:sz w:val="26"/>
        </w:rPr>
        <w:t xml:space="preserve">.  </w:t>
      </w:r>
      <w:r>
        <w:rPr>
          <w:rFonts w:ascii="Helvetica" w:hAnsi="Helvetica"/>
          <w:i/>
          <w:sz w:val="26"/>
        </w:rPr>
        <w:t>Include as much information as you can.</w:t>
      </w:r>
    </w:p>
    <w:p w:rsidR="00000000" w:rsidRDefault="00EB3E29">
      <w:pPr>
        <w:tabs>
          <w:tab w:val="clear" w:pos="360"/>
        </w:tabs>
        <w:rPr>
          <w:rFonts w:ascii="Helvetica" w:hAnsi="Helvetica"/>
          <w:i/>
          <w:sz w:val="26"/>
        </w:rPr>
      </w:pPr>
    </w:p>
    <w:p w:rsidR="00000000" w:rsidRDefault="00EB3E29">
      <w:pPr>
        <w:numPr>
          <w:ilvl w:val="0"/>
          <w:numId w:val="5"/>
        </w:numPr>
        <w:tabs>
          <w:tab w:val="clear" w:pos="360"/>
        </w:tabs>
        <w:ind w:hanging="300"/>
        <w:rPr>
          <w:rStyle w:val="Normal"/>
          <w:rFonts w:ascii="Helvetica" w:hAnsi="Helvetica"/>
          <w:sz w:val="26"/>
        </w:rPr>
      </w:pPr>
      <w:r>
        <w:rPr>
          <w:rFonts w:ascii="Helvetica" w:hAnsi="Helvetica"/>
          <w:sz w:val="26"/>
        </w:rPr>
        <w:t>What did you find most helpful about the Internet-Safety workshop?</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5"/>
        </w:numPr>
        <w:tabs>
          <w:tab w:val="clear" w:pos="360"/>
        </w:tabs>
        <w:ind w:hanging="300"/>
        <w:rPr>
          <w:rStyle w:val="Normal"/>
          <w:rFonts w:ascii="Helvetica" w:hAnsi="Helvetica"/>
          <w:sz w:val="26"/>
        </w:rPr>
      </w:pPr>
      <w:r>
        <w:rPr>
          <w:rFonts w:ascii="Helvetica" w:hAnsi="Helvetica"/>
          <w:sz w:val="26"/>
        </w:rPr>
        <w:t>Did you feel that you were given some good strategies on how to keep your child safe online?</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5"/>
        </w:numPr>
        <w:tabs>
          <w:tab w:val="clear" w:pos="360"/>
        </w:tabs>
        <w:ind w:hanging="300"/>
        <w:rPr>
          <w:rStyle w:val="Normal"/>
          <w:rFonts w:ascii="Helvetica" w:hAnsi="Helvetica"/>
          <w:sz w:val="26"/>
        </w:rPr>
      </w:pPr>
      <w:r>
        <w:rPr>
          <w:rFonts w:ascii="Helvetica" w:hAnsi="Helvetica"/>
          <w:sz w:val="26"/>
        </w:rPr>
        <w:t>Wh</w:t>
      </w:r>
      <w:r>
        <w:rPr>
          <w:rFonts w:ascii="Helvetica" w:hAnsi="Helvetica"/>
          <w:sz w:val="26"/>
        </w:rPr>
        <w:t>at questions do you still have about Internet Safety and your child at home?</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5"/>
        </w:numPr>
        <w:tabs>
          <w:tab w:val="clear" w:pos="360"/>
        </w:tabs>
        <w:ind w:hanging="300"/>
        <w:rPr>
          <w:rStyle w:val="Normal"/>
          <w:rFonts w:ascii="Helvetica" w:hAnsi="Helvetica"/>
          <w:sz w:val="26"/>
        </w:rPr>
      </w:pPr>
      <w:r>
        <w:rPr>
          <w:rFonts w:ascii="Helvetica" w:hAnsi="Helvetica"/>
          <w:sz w:val="26"/>
        </w:rPr>
        <w:t>Is there anything else you’d like more or new information on pertaining to the presentation?</w:t>
      </w:r>
      <w:r>
        <w:rPr>
          <w:rFonts w:ascii="Helvetica" w:hAnsi="Helvetica"/>
          <w:sz w:val="26"/>
        </w:rPr>
        <w:cr/>
      </w:r>
      <w:r>
        <w:rPr>
          <w:rFonts w:ascii="Helvetica" w:hAnsi="Helvetica"/>
          <w:sz w:val="26"/>
        </w:rPr>
        <w:cr/>
      </w:r>
      <w:r>
        <w:rPr>
          <w:rFonts w:ascii="Helvetica" w:hAnsi="Helvetica"/>
          <w:sz w:val="26"/>
        </w:rPr>
        <w:cr/>
      </w:r>
      <w:r>
        <w:rPr>
          <w:rFonts w:ascii="Helvetica" w:hAnsi="Helvetica"/>
          <w:sz w:val="26"/>
        </w:rPr>
        <w:cr/>
      </w:r>
    </w:p>
    <w:p w:rsidR="00000000" w:rsidRDefault="00EB3E29">
      <w:pPr>
        <w:numPr>
          <w:ilvl w:val="0"/>
          <w:numId w:val="5"/>
        </w:numPr>
        <w:tabs>
          <w:tab w:val="clear" w:pos="360"/>
        </w:tabs>
        <w:ind w:hanging="300"/>
        <w:rPr>
          <w:rFonts w:ascii="Helvetica CondensedBold" w:hAnsi="Helvetica CondensedBold"/>
          <w:sz w:val="26"/>
        </w:rPr>
      </w:pPr>
      <w:r>
        <w:rPr>
          <w:rFonts w:ascii="Helvetica" w:hAnsi="Helvetica"/>
          <w:sz w:val="26"/>
        </w:rPr>
        <w:t>Would you attend another workshop or encourage other parents to attend if this</w:t>
      </w:r>
      <w:r>
        <w:rPr>
          <w:rFonts w:ascii="Helvetica" w:hAnsi="Helvetica"/>
          <w:sz w:val="26"/>
        </w:rPr>
        <w:t xml:space="preserve"> was offered again? </w:t>
      </w: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i/>
          <w:sz w:val="24"/>
        </w:rPr>
      </w:pPr>
      <w:r>
        <w:br w:type="page"/>
      </w:r>
      <w:r>
        <w:rPr>
          <w:rFonts w:ascii="Helvetica" w:hAnsi="Helvetica"/>
          <w:b/>
          <w:sz w:val="24"/>
        </w:rPr>
        <w:t>Attachment E</w:t>
      </w:r>
    </w:p>
    <w:p w:rsidR="00000000" w:rsidRDefault="00EB3E29">
      <w:pPr>
        <w:tabs>
          <w:tab w:val="clear" w:pos="360"/>
        </w:tabs>
        <w:rPr>
          <w:rFonts w:ascii="Helvetica" w:hAnsi="Helvetica"/>
          <w:sz w:val="22"/>
        </w:rPr>
      </w:pPr>
    </w:p>
    <w:p w:rsidR="00000000" w:rsidRDefault="00EB3E29">
      <w:pPr>
        <w:tabs>
          <w:tab w:val="clear" w:pos="360"/>
        </w:tabs>
        <w:jc w:val="center"/>
        <w:rPr>
          <w:rFonts w:ascii="Helvetica" w:hAnsi="Helvetica"/>
          <w:b/>
          <w:sz w:val="26"/>
        </w:rPr>
      </w:pPr>
      <w:r>
        <w:rPr>
          <w:rFonts w:ascii="Helvetica" w:hAnsi="Helvetica"/>
          <w:b/>
          <w:sz w:val="26"/>
        </w:rPr>
        <w:t>30-Second Commercial Assessment Notes</w:t>
      </w:r>
    </w:p>
    <w:p w:rsidR="00000000" w:rsidRDefault="00EB3E29">
      <w:pPr>
        <w:tabs>
          <w:tab w:val="clear" w:pos="360"/>
        </w:tabs>
        <w:jc w:val="center"/>
        <w:rPr>
          <w:rFonts w:ascii="Helvetica" w:hAnsi="Helvetica"/>
          <w:b/>
          <w:sz w:val="26"/>
        </w:rPr>
      </w:pPr>
    </w:p>
    <w:p w:rsidR="00000000" w:rsidRDefault="00EB3E29">
      <w:pPr>
        <w:tabs>
          <w:tab w:val="clear" w:pos="360"/>
        </w:tabs>
        <w:spacing w:line="360" w:lineRule="auto"/>
        <w:rPr>
          <w:rFonts w:ascii="Helvetica" w:hAnsi="Helvetica"/>
          <w:sz w:val="26"/>
        </w:rPr>
      </w:pPr>
      <w:r>
        <w:rPr>
          <w:rFonts w:ascii="Helvetica" w:hAnsi="Helvetica"/>
          <w:sz w:val="26"/>
        </w:rPr>
        <w:t>Student Names:  ____________________________________________________________</w:t>
      </w:r>
    </w:p>
    <w:p w:rsidR="00000000" w:rsidRDefault="00EB3E29">
      <w:pPr>
        <w:tabs>
          <w:tab w:val="clear" w:pos="360"/>
        </w:tabs>
        <w:rPr>
          <w:rFonts w:ascii="Helvetica" w:hAnsi="Helvetica"/>
          <w:sz w:val="26"/>
        </w:rPr>
      </w:pPr>
      <w:r>
        <w:rPr>
          <w:rFonts w:ascii="Helvetica" w:hAnsi="Helvetica"/>
          <w:sz w:val="26"/>
        </w:rPr>
        <w:t>__________________________________________________________________________</w:t>
      </w:r>
    </w:p>
    <w:p w:rsidR="00000000" w:rsidRDefault="00EB3E29">
      <w:pPr>
        <w:tabs>
          <w:tab w:val="clear" w:pos="360"/>
        </w:tabs>
        <w:rPr>
          <w:rFonts w:ascii="Helvetica" w:hAnsi="Helvetica"/>
          <w:sz w:val="26"/>
        </w:rPr>
      </w:pPr>
    </w:p>
    <w:p w:rsidR="00000000" w:rsidRDefault="00EB3E29">
      <w:pPr>
        <w:tabs>
          <w:tab w:val="clear" w:pos="360"/>
        </w:tabs>
        <w:rPr>
          <w:rFonts w:ascii="Helvetica" w:hAnsi="Helvetica"/>
          <w:sz w:val="26"/>
        </w:rPr>
      </w:pPr>
      <w:r>
        <w:rPr>
          <w:rFonts w:ascii="Helvetica" w:hAnsi="Helvetica"/>
          <w:sz w:val="26"/>
        </w:rPr>
        <w:t>Theme of Commercial:</w:t>
      </w:r>
    </w:p>
    <w:p w:rsidR="00000000" w:rsidRDefault="00EB3E29">
      <w:pPr>
        <w:tabs>
          <w:tab w:val="clear" w:pos="360"/>
        </w:tabs>
        <w:spacing w:line="360" w:lineRule="auto"/>
        <w:rPr>
          <w:rFonts w:ascii="Helvetica" w:hAnsi="Helvetica"/>
          <w:sz w:val="26"/>
        </w:rPr>
      </w:pPr>
      <w:r>
        <w:rPr>
          <w:rFonts w:ascii="Helvetica" w:hAnsi="Helvetica"/>
          <w:sz w:val="26"/>
        </w:rPr>
        <w:t>_____</w:t>
      </w:r>
      <w:r>
        <w:rPr>
          <w:rFonts w:ascii="Helvetica" w:hAnsi="Helvetica"/>
          <w:sz w:val="26"/>
        </w:rPr>
        <w:t>_____________________________________________________________________</w:t>
      </w:r>
    </w:p>
    <w:p w:rsidR="00000000" w:rsidRDefault="00EB3E29">
      <w:pPr>
        <w:tabs>
          <w:tab w:val="clear" w:pos="360"/>
        </w:tabs>
        <w:rPr>
          <w:rFonts w:ascii="Helvetica" w:hAnsi="Helvetica"/>
          <w:sz w:val="26"/>
        </w:rPr>
      </w:pPr>
      <w:r>
        <w:rPr>
          <w:rFonts w:ascii="Helvetica" w:hAnsi="Helvetica"/>
          <w:sz w:val="26"/>
        </w:rPr>
        <w:t>__________________________________________________________________________</w:t>
      </w:r>
    </w:p>
    <w:p w:rsidR="00000000" w:rsidRDefault="00EB3E29">
      <w:pPr>
        <w:tabs>
          <w:tab w:val="clear" w:pos="360"/>
        </w:tabs>
        <w:rPr>
          <w:rFonts w:ascii="Helvetica" w:hAnsi="Helvetica"/>
          <w:sz w:val="26"/>
        </w:rPr>
      </w:pPr>
    </w:p>
    <w:p w:rsidR="00000000" w:rsidRDefault="00EB3E29">
      <w:pPr>
        <w:tabs>
          <w:tab w:val="clear" w:pos="360"/>
        </w:tabs>
        <w:spacing w:line="360" w:lineRule="auto"/>
        <w:rPr>
          <w:rFonts w:ascii="Helvetica" w:hAnsi="Helvetica"/>
          <w:sz w:val="26"/>
        </w:rPr>
      </w:pPr>
      <w:r>
        <w:rPr>
          <w:rFonts w:ascii="Helvetica" w:hAnsi="Helvetica"/>
          <w:sz w:val="26"/>
        </w:rPr>
        <w:t>Students demonstrated understanding of the theme by: ______________________________</w:t>
      </w:r>
    </w:p>
    <w:p w:rsidR="00000000" w:rsidRDefault="00EB3E29">
      <w:pPr>
        <w:tabs>
          <w:tab w:val="clear" w:pos="360"/>
        </w:tabs>
        <w:spacing w:line="360" w:lineRule="auto"/>
        <w:rPr>
          <w:rFonts w:ascii="Helvetica" w:hAnsi="Helvetica"/>
          <w:sz w:val="26"/>
        </w:rPr>
      </w:pPr>
      <w:r>
        <w:rPr>
          <w:rFonts w:ascii="Helvetica" w:hAnsi="Helvetica"/>
          <w:sz w:val="26"/>
        </w:rPr>
        <w:t>__________________________</w:t>
      </w:r>
      <w:r>
        <w:rPr>
          <w:rFonts w:ascii="Helvetica" w:hAnsi="Helvetica"/>
          <w:sz w:val="26"/>
        </w:rPr>
        <w:t>__________________________________________________________________________________________________________________________</w:t>
      </w:r>
    </w:p>
    <w:p w:rsidR="00000000" w:rsidRDefault="00EB3E29">
      <w:pPr>
        <w:widowControl/>
        <w:tabs>
          <w:tab w:val="clear" w:pos="360"/>
        </w:tabs>
        <w:rPr>
          <w:rFonts w:ascii="Helvetica" w:hAnsi="Helvetica"/>
          <w:i/>
          <w:sz w:val="24"/>
        </w:rPr>
      </w:pPr>
      <w:r>
        <w:br w:type="page"/>
      </w:r>
      <w:r>
        <w:rPr>
          <w:rFonts w:ascii="Helvetica" w:hAnsi="Helvetica"/>
          <w:b/>
          <w:sz w:val="24"/>
        </w:rPr>
        <w:t>Attachment F</w:t>
      </w: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i/>
          <w:sz w:val="24"/>
        </w:rPr>
      </w:pPr>
      <w:r>
        <w:rPr>
          <w:rFonts w:ascii="Helvetica" w:hAnsi="Helvetica"/>
          <w:i/>
          <w:sz w:val="24"/>
        </w:rPr>
        <w:t>E-mail to Chris Gabrhel, Deerfield Elementary Principal</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sz w:val="24"/>
          <w:lang w:val="en-US"/>
        </w:rPr>
      </w:pPr>
      <w:r>
        <w:rPr>
          <w:rFonts w:ascii="Helvetica" w:hAnsi="Helvetica"/>
          <w:sz w:val="24"/>
        </w:rPr>
        <w:tab/>
      </w:r>
      <w:r>
        <w:rPr>
          <w:rFonts w:ascii="Helvetica" w:hAnsi="Helvetica"/>
          <w:sz w:val="24"/>
          <w:lang w:val="en-US"/>
        </w:rPr>
        <w:t>Hey Chris,</w:t>
      </w:r>
    </w:p>
    <w:p w:rsidR="00000000" w:rsidRDefault="00EB3E29">
      <w:pPr>
        <w:widowControl/>
        <w:tabs>
          <w:tab w:val="clear" w:pos="360"/>
        </w:tabs>
        <w:rPr>
          <w:rFonts w:ascii="Helvetica" w:hAnsi="Helvetica"/>
          <w:sz w:val="24"/>
        </w:rPr>
      </w:pPr>
      <w:r>
        <w:rPr>
          <w:rFonts w:ascii="Helvetica" w:hAnsi="Helvetica"/>
          <w:sz w:val="24"/>
        </w:rPr>
        <w:tab/>
        <w:t>I’m in a grant-writing class write now and I’m w</w:t>
      </w:r>
      <w:r>
        <w:rPr>
          <w:rFonts w:ascii="Helvetica" w:hAnsi="Helvetica"/>
          <w:sz w:val="24"/>
        </w:rPr>
        <w:t xml:space="preserve">riting a grant to have an internet safety speaker </w:t>
      </w:r>
      <w:r>
        <w:rPr>
          <w:rFonts w:ascii="Helvetica" w:hAnsi="Helvetica"/>
          <w:sz w:val="24"/>
        </w:rPr>
        <w:tab/>
        <w:t xml:space="preserve">talk with our 3-5 graders and also run an evening parent workshop on keeping kids safe at </w:t>
      </w:r>
      <w:r>
        <w:rPr>
          <w:rFonts w:ascii="Helvetica" w:hAnsi="Helvetica"/>
          <w:sz w:val="24"/>
        </w:rPr>
        <w:tab/>
        <w:t>home.</w:t>
      </w:r>
    </w:p>
    <w:p w:rsidR="00000000" w:rsidRDefault="00EB3E29">
      <w:pPr>
        <w:widowControl/>
        <w:tabs>
          <w:tab w:val="clear" w:pos="360"/>
        </w:tabs>
        <w:rPr>
          <w:rFonts w:ascii="Helvetica" w:hAnsi="Helvetica"/>
          <w:sz w:val="24"/>
        </w:rPr>
      </w:pPr>
      <w:r>
        <w:rPr>
          <w:rFonts w:ascii="Helvetica" w:hAnsi="Helvetica"/>
          <w:sz w:val="24"/>
        </w:rPr>
        <w:tab/>
        <w:t xml:space="preserve">I’d like to submit it to the Oak Creek-Franklin Education Foundation to try and get it funded, </w:t>
      </w:r>
      <w:r>
        <w:rPr>
          <w:rFonts w:ascii="Helvetica" w:hAnsi="Helvetica"/>
          <w:sz w:val="24"/>
        </w:rPr>
        <w:tab/>
        <w:t xml:space="preserve">would this </w:t>
      </w:r>
      <w:r>
        <w:rPr>
          <w:rFonts w:ascii="Helvetica" w:hAnsi="Helvetica"/>
          <w:sz w:val="24"/>
        </w:rPr>
        <w:t>be something you’d be ok with me doing?</w:t>
      </w:r>
    </w:p>
    <w:p w:rsidR="00000000" w:rsidRDefault="00EB3E29">
      <w:pPr>
        <w:widowControl/>
        <w:tabs>
          <w:tab w:val="clear" w:pos="360"/>
        </w:tabs>
        <w:rPr>
          <w:rFonts w:ascii="Helvetica" w:hAnsi="Helvetica"/>
          <w:sz w:val="24"/>
        </w:rPr>
      </w:pPr>
      <w:r>
        <w:rPr>
          <w:rFonts w:ascii="Helvetica" w:hAnsi="Helvetica"/>
          <w:sz w:val="24"/>
        </w:rPr>
        <w:tab/>
        <w:t xml:space="preserve">If so – part of my grant is data collection with student internet use before/after and parent </w:t>
      </w:r>
      <w:r>
        <w:rPr>
          <w:rFonts w:ascii="Helvetica" w:hAnsi="Helvetica"/>
          <w:sz w:val="24"/>
        </w:rPr>
        <w:tab/>
        <w:t xml:space="preserve">questionnaires. I would do all the data collection/reporting, but  I need to put together a team to </w:t>
      </w:r>
      <w:r>
        <w:rPr>
          <w:rFonts w:ascii="Helvetica" w:hAnsi="Helvetica"/>
          <w:sz w:val="24"/>
        </w:rPr>
        <w:tab/>
        <w:t>look at “next steps</w:t>
      </w:r>
      <w:r>
        <w:rPr>
          <w:rFonts w:ascii="Helvetica" w:hAnsi="Helvetica"/>
          <w:sz w:val="24"/>
        </w:rPr>
        <w:t xml:space="preserve">” in questions parents still have (that attended the workshop) and also in </w:t>
      </w:r>
      <w:r>
        <w:rPr>
          <w:rFonts w:ascii="Helvetica" w:hAnsi="Helvetica"/>
          <w:sz w:val="24"/>
        </w:rPr>
        <w:tab/>
        <w:t xml:space="preserve">how we can reteach students to sustain the project.  Can I put you on my grant as a part of the </w:t>
      </w:r>
      <w:r>
        <w:rPr>
          <w:rFonts w:ascii="Helvetica" w:hAnsi="Helvetica"/>
          <w:sz w:val="24"/>
        </w:rPr>
        <w:tab/>
        <w:t>team?</w:t>
      </w:r>
    </w:p>
    <w:p w:rsidR="00000000" w:rsidRDefault="00EB3E29">
      <w:pPr>
        <w:widowControl/>
        <w:tabs>
          <w:tab w:val="clear" w:pos="360"/>
        </w:tabs>
        <w:rPr>
          <w:rFonts w:ascii="Helvetica" w:hAnsi="Helvetica"/>
          <w:sz w:val="24"/>
        </w:rPr>
      </w:pPr>
      <w:r>
        <w:rPr>
          <w:rFonts w:ascii="Helvetica" w:hAnsi="Helvetica"/>
          <w:sz w:val="24"/>
        </w:rPr>
        <w:tab/>
        <w:t>Thanks for your help,</w:t>
      </w:r>
    </w:p>
    <w:p w:rsidR="00000000" w:rsidRDefault="00EB3E29">
      <w:pPr>
        <w:widowControl/>
        <w:tabs>
          <w:tab w:val="clear" w:pos="360"/>
        </w:tabs>
        <w:rPr>
          <w:rFonts w:ascii="Helvetica" w:hAnsi="Helvetica"/>
          <w:sz w:val="24"/>
        </w:rPr>
      </w:pPr>
      <w:r>
        <w:rPr>
          <w:rFonts w:ascii="Helvetica" w:hAnsi="Helvetica"/>
          <w:sz w:val="24"/>
        </w:rPr>
        <w:tab/>
        <w:t>Jes</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i/>
          <w:sz w:val="24"/>
        </w:rPr>
      </w:pPr>
      <w:r>
        <w:rPr>
          <w:rFonts w:ascii="Helvetica" w:hAnsi="Helvetica"/>
          <w:i/>
          <w:sz w:val="24"/>
        </w:rPr>
        <w:t>Response:</w:t>
      </w: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sz w:val="24"/>
        </w:rPr>
      </w:pPr>
      <w:r>
        <w:rPr>
          <w:rFonts w:ascii="Helvetica" w:hAnsi="Helvetica"/>
          <w:sz w:val="24"/>
        </w:rPr>
        <w:tab/>
        <w:t>Jes,</w:t>
      </w:r>
    </w:p>
    <w:p w:rsidR="00000000" w:rsidRDefault="00EB3E29">
      <w:pPr>
        <w:widowControl/>
        <w:tabs>
          <w:tab w:val="clear" w:pos="360"/>
        </w:tabs>
        <w:rPr>
          <w:rFonts w:ascii="Helvetica" w:hAnsi="Helvetica"/>
          <w:sz w:val="24"/>
        </w:rPr>
      </w:pPr>
      <w:r>
        <w:rPr>
          <w:rFonts w:ascii="Helvetica" w:hAnsi="Helvetica"/>
          <w:sz w:val="24"/>
        </w:rPr>
        <w:tab/>
        <w:t>Yes, this is an appropriate gr</w:t>
      </w:r>
      <w:r>
        <w:rPr>
          <w:rFonts w:ascii="Helvetica" w:hAnsi="Helvetica"/>
          <w:sz w:val="24"/>
        </w:rPr>
        <w:t>ant, and yes you may add me to the team.</w:t>
      </w:r>
    </w:p>
    <w:p w:rsidR="00000000" w:rsidRDefault="00EB3E29">
      <w:pPr>
        <w:widowControl/>
        <w:tabs>
          <w:tab w:val="clear" w:pos="360"/>
        </w:tabs>
        <w:rPr>
          <w:rFonts w:ascii="Helvetica" w:hAnsi="Helvetica"/>
          <w:sz w:val="24"/>
        </w:rPr>
      </w:pPr>
      <w:r>
        <w:rPr>
          <w:rFonts w:ascii="Helvetica" w:hAnsi="Helvetica"/>
          <w:sz w:val="24"/>
        </w:rPr>
        <w:tab/>
        <w:t>Chris</w:t>
      </w:r>
    </w:p>
    <w:p w:rsidR="00000000" w:rsidRDefault="00EB3E29">
      <w:pPr>
        <w:widowControl/>
        <w:tabs>
          <w:tab w:val="clear" w:pos="360"/>
        </w:tabs>
        <w:rPr>
          <w:rFonts w:ascii="Helvetica" w:hAnsi="Helvetica"/>
          <w:sz w:val="24"/>
        </w:rPr>
      </w:pPr>
      <w:r>
        <w:rPr>
          <w:rFonts w:ascii="Helvetica" w:hAnsi="Helvetica"/>
          <w:sz w:val="24"/>
        </w:rPr>
        <w:tab/>
      </w:r>
      <w:hyperlink r:id="rId17" w:history="1">
        <w:r>
          <w:rPr>
            <w:rFonts w:ascii="Helvetica" w:hAnsi="Helvetica"/>
            <w:color w:val="000099"/>
            <w:sz w:val="24"/>
            <w:u w:val="single"/>
          </w:rPr>
          <w:t>c.gabrhel@oakcreek.k12.wi.us</w:t>
        </w:r>
      </w:hyperlink>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i/>
          <w:sz w:val="24"/>
        </w:rPr>
      </w:pPr>
      <w:r>
        <w:rPr>
          <w:rFonts w:ascii="Helvetica" w:hAnsi="Helvetica"/>
          <w:i/>
          <w:sz w:val="24"/>
        </w:rPr>
        <w:t>E-mail to other team members:</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sz w:val="24"/>
        </w:rPr>
      </w:pPr>
      <w:r>
        <w:rPr>
          <w:rFonts w:ascii="Helvetica" w:hAnsi="Helvetica"/>
          <w:sz w:val="24"/>
        </w:rPr>
        <w:tab/>
        <w:t>Hey guys,</w:t>
      </w:r>
    </w:p>
    <w:p w:rsidR="00000000" w:rsidRDefault="00EB3E29">
      <w:pPr>
        <w:widowControl/>
        <w:tabs>
          <w:tab w:val="clear" w:pos="360"/>
        </w:tabs>
        <w:rPr>
          <w:rFonts w:ascii="Helvetica" w:hAnsi="Helvetica"/>
          <w:sz w:val="24"/>
        </w:rPr>
      </w:pPr>
      <w:r>
        <w:rPr>
          <w:rFonts w:ascii="Helvetica" w:hAnsi="Helvetica"/>
          <w:sz w:val="24"/>
        </w:rPr>
        <w:tab/>
        <w:t>I’m currently in a grant writing class and am pursuing a grant to have an interne</w:t>
      </w:r>
      <w:r>
        <w:rPr>
          <w:rFonts w:ascii="Helvetica" w:hAnsi="Helvetica"/>
          <w:sz w:val="24"/>
        </w:rPr>
        <w:t xml:space="preserve">t safety </w:t>
      </w:r>
      <w:r>
        <w:rPr>
          <w:rFonts w:ascii="Helvetica" w:hAnsi="Helvetica"/>
          <w:sz w:val="24"/>
        </w:rPr>
        <w:tab/>
        <w:t xml:space="preserve">speaker come in to speak to our 3-5 grade students as well as run a parent workshop on </w:t>
      </w:r>
      <w:r>
        <w:rPr>
          <w:rFonts w:ascii="Helvetica" w:hAnsi="Helvetica"/>
          <w:sz w:val="24"/>
        </w:rPr>
        <w:tab/>
        <w:t>keeping kids safe at home online.</w:t>
      </w:r>
    </w:p>
    <w:p w:rsidR="00000000" w:rsidRDefault="00EB3E29">
      <w:pPr>
        <w:widowControl/>
        <w:tabs>
          <w:tab w:val="clear" w:pos="360"/>
        </w:tabs>
        <w:rPr>
          <w:rFonts w:ascii="Helvetica" w:hAnsi="Helvetica"/>
          <w:sz w:val="24"/>
        </w:rPr>
      </w:pPr>
      <w:r>
        <w:rPr>
          <w:rFonts w:ascii="Helvetica" w:hAnsi="Helvetica"/>
          <w:sz w:val="24"/>
        </w:rPr>
        <w:tab/>
        <w:t xml:space="preserve">I need to put together a team to look at the data I collect from this project to help me look at </w:t>
      </w:r>
      <w:r>
        <w:rPr>
          <w:rFonts w:ascii="Helvetica" w:hAnsi="Helvetica"/>
          <w:sz w:val="24"/>
        </w:rPr>
        <w:tab/>
        <w:t>our “next steps” of follo</w:t>
      </w:r>
      <w:r>
        <w:rPr>
          <w:rFonts w:ascii="Helvetica" w:hAnsi="Helvetica"/>
          <w:sz w:val="24"/>
        </w:rPr>
        <w:t xml:space="preserve">w up.  What I mean by this is how we can meet the needs our parents </w:t>
      </w:r>
      <w:r>
        <w:rPr>
          <w:rFonts w:ascii="Helvetica" w:hAnsi="Helvetica"/>
          <w:sz w:val="24"/>
        </w:rPr>
        <w:tab/>
        <w:t xml:space="preserve">still have after the workshop, as well as reteaching we can do to sustain our student </w:t>
      </w:r>
      <w:r>
        <w:rPr>
          <w:rFonts w:ascii="Helvetica" w:hAnsi="Helvetica"/>
          <w:sz w:val="24"/>
        </w:rPr>
        <w:tab/>
        <w:t>understanding.  Would you be willing to be a part of the team?</w:t>
      </w:r>
    </w:p>
    <w:p w:rsidR="00000000" w:rsidRDefault="00EB3E29">
      <w:pPr>
        <w:widowControl/>
        <w:tabs>
          <w:tab w:val="clear" w:pos="360"/>
        </w:tabs>
        <w:rPr>
          <w:rFonts w:ascii="Helvetica" w:hAnsi="Helvetica"/>
          <w:sz w:val="24"/>
        </w:rPr>
      </w:pPr>
      <w:r>
        <w:rPr>
          <w:rFonts w:ascii="Helvetica" w:hAnsi="Helvetica"/>
          <w:sz w:val="24"/>
        </w:rPr>
        <w:tab/>
        <w:t>Thanks in advance,</w:t>
      </w:r>
    </w:p>
    <w:p w:rsidR="00000000" w:rsidRDefault="00EB3E29">
      <w:pPr>
        <w:widowControl/>
        <w:tabs>
          <w:tab w:val="clear" w:pos="360"/>
        </w:tabs>
        <w:rPr>
          <w:rFonts w:ascii="Helvetica" w:hAnsi="Helvetica"/>
          <w:sz w:val="24"/>
        </w:rPr>
      </w:pPr>
      <w:r>
        <w:rPr>
          <w:rFonts w:ascii="Helvetica" w:hAnsi="Helvetica"/>
          <w:sz w:val="24"/>
        </w:rPr>
        <w:tab/>
        <w:t>Jes</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i/>
          <w:sz w:val="24"/>
        </w:rPr>
      </w:pPr>
      <w:r>
        <w:rPr>
          <w:rFonts w:ascii="Helvetica" w:hAnsi="Helvetica"/>
          <w:i/>
          <w:sz w:val="24"/>
        </w:rPr>
        <w:t>Response fr</w:t>
      </w:r>
      <w:r>
        <w:rPr>
          <w:rFonts w:ascii="Helvetica" w:hAnsi="Helvetica"/>
          <w:i/>
          <w:sz w:val="24"/>
        </w:rPr>
        <w:t>om Jaime Kawczynski, guidance counselor, Deerfield Elementary School</w:t>
      </w:r>
    </w:p>
    <w:p w:rsidR="00000000" w:rsidRDefault="00EB3E29">
      <w:pPr>
        <w:widowControl/>
        <w:tabs>
          <w:tab w:val="clear" w:pos="360"/>
        </w:tabs>
        <w:rPr>
          <w:rFonts w:ascii="Helvetica" w:hAnsi="Helvetica"/>
          <w:sz w:val="24"/>
        </w:rPr>
      </w:pPr>
      <w:r>
        <w:rPr>
          <w:rFonts w:ascii="Helvetica" w:hAnsi="Helvetica"/>
          <w:sz w:val="24"/>
        </w:rPr>
        <w:tab/>
      </w:r>
    </w:p>
    <w:p w:rsidR="00000000" w:rsidRDefault="00EB3E29">
      <w:pPr>
        <w:widowControl/>
        <w:tabs>
          <w:tab w:val="clear" w:pos="360"/>
        </w:tabs>
        <w:rPr>
          <w:rFonts w:ascii="Helvetica" w:hAnsi="Helvetica"/>
          <w:sz w:val="24"/>
        </w:rPr>
      </w:pPr>
      <w:r>
        <w:rPr>
          <w:rFonts w:ascii="Helvetica" w:hAnsi="Helvetica"/>
          <w:sz w:val="24"/>
        </w:rPr>
        <w:tab/>
        <w:t>Jes,</w:t>
      </w:r>
    </w:p>
    <w:p w:rsidR="00000000" w:rsidRDefault="00EB3E29">
      <w:pPr>
        <w:widowControl/>
        <w:tabs>
          <w:tab w:val="clear" w:pos="360"/>
        </w:tabs>
        <w:rPr>
          <w:rFonts w:ascii="Helvetica" w:hAnsi="Helvetica"/>
          <w:sz w:val="24"/>
        </w:rPr>
      </w:pPr>
      <w:r>
        <w:rPr>
          <w:rFonts w:ascii="Helvetica" w:hAnsi="Helvetica"/>
          <w:sz w:val="24"/>
        </w:rPr>
        <w:tab/>
        <w:t xml:space="preserve">Sounds great to me... put me on the team!  So glad you’re doing this.  Let me know if there is </w:t>
      </w:r>
      <w:r>
        <w:rPr>
          <w:rFonts w:ascii="Helvetica" w:hAnsi="Helvetica"/>
          <w:sz w:val="24"/>
        </w:rPr>
        <w:tab/>
        <w:t>any other way I can help.</w:t>
      </w:r>
    </w:p>
    <w:p w:rsidR="00000000" w:rsidRDefault="00EB3E29">
      <w:pPr>
        <w:widowControl/>
        <w:tabs>
          <w:tab w:val="clear" w:pos="360"/>
        </w:tabs>
        <w:rPr>
          <w:rFonts w:ascii="Helvetica" w:hAnsi="Helvetica"/>
          <w:sz w:val="24"/>
        </w:rPr>
      </w:pPr>
      <w:r>
        <w:rPr>
          <w:rFonts w:ascii="Helvetica" w:hAnsi="Helvetica"/>
          <w:sz w:val="24"/>
        </w:rPr>
        <w:tab/>
        <w:t>Jaime</w:t>
      </w:r>
    </w:p>
    <w:p w:rsidR="00000000" w:rsidRDefault="00EB3E29">
      <w:pPr>
        <w:widowControl/>
        <w:tabs>
          <w:tab w:val="clear" w:pos="360"/>
        </w:tabs>
        <w:rPr>
          <w:rFonts w:ascii="Helvetica" w:hAnsi="Helvetica"/>
          <w:sz w:val="24"/>
        </w:rPr>
      </w:pPr>
      <w:r>
        <w:rPr>
          <w:rFonts w:ascii="Helvetica" w:hAnsi="Helvetica"/>
          <w:sz w:val="24"/>
        </w:rPr>
        <w:tab/>
      </w:r>
      <w:hyperlink r:id="rId18" w:history="1">
        <w:r>
          <w:rPr>
            <w:rFonts w:ascii="Helvetica" w:hAnsi="Helvetica"/>
            <w:color w:val="000099"/>
            <w:sz w:val="24"/>
            <w:u w:val="single"/>
          </w:rPr>
          <w:t>j.kawczynski@oakcreek.k12.wi.us</w:t>
        </w:r>
      </w:hyperlink>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i/>
          <w:sz w:val="24"/>
        </w:rPr>
      </w:pPr>
    </w:p>
    <w:p w:rsidR="00000000" w:rsidRDefault="00EB3E29">
      <w:pPr>
        <w:widowControl/>
        <w:tabs>
          <w:tab w:val="clear" w:pos="360"/>
        </w:tabs>
        <w:rPr>
          <w:rFonts w:ascii="Helvetica" w:hAnsi="Helvetica"/>
          <w:i/>
          <w:sz w:val="24"/>
        </w:rPr>
      </w:pPr>
      <w:r>
        <w:rPr>
          <w:rFonts w:ascii="Helvetica" w:hAnsi="Helvetica"/>
          <w:i/>
          <w:sz w:val="24"/>
        </w:rPr>
        <w:t>Response from Katy Sanger, 4th Grade Teacher, Deerfield Elementary School:</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sz w:val="24"/>
        </w:rPr>
      </w:pPr>
      <w:r>
        <w:rPr>
          <w:rFonts w:ascii="Helvetica" w:hAnsi="Helvetica"/>
          <w:sz w:val="24"/>
        </w:rPr>
        <w:tab/>
        <w:t>Jes,</w:t>
      </w:r>
    </w:p>
    <w:p w:rsidR="00000000" w:rsidRDefault="00EB3E29">
      <w:pPr>
        <w:widowControl/>
        <w:tabs>
          <w:tab w:val="clear" w:pos="360"/>
        </w:tabs>
        <w:rPr>
          <w:rFonts w:ascii="Helvetica" w:hAnsi="Helvetica"/>
          <w:sz w:val="24"/>
        </w:rPr>
      </w:pPr>
      <w:r>
        <w:rPr>
          <w:rFonts w:ascii="Helvetica" w:hAnsi="Helvetica"/>
          <w:sz w:val="24"/>
        </w:rPr>
        <w:tab/>
        <w:t>You bet.  Go ahead and add me to your team.  This sounds like a great project.</w:t>
      </w:r>
    </w:p>
    <w:p w:rsidR="00000000" w:rsidRDefault="00EB3E29">
      <w:pPr>
        <w:widowControl/>
        <w:tabs>
          <w:tab w:val="clear" w:pos="360"/>
        </w:tabs>
        <w:rPr>
          <w:rFonts w:ascii="Helvetica" w:hAnsi="Helvetica"/>
          <w:sz w:val="24"/>
        </w:rPr>
      </w:pPr>
      <w:r>
        <w:rPr>
          <w:rFonts w:ascii="Helvetica" w:hAnsi="Helvetica"/>
          <w:sz w:val="24"/>
        </w:rPr>
        <w:tab/>
        <w:t>Thanks,</w:t>
      </w:r>
    </w:p>
    <w:p w:rsidR="00000000" w:rsidRDefault="00EB3E29">
      <w:pPr>
        <w:widowControl/>
        <w:tabs>
          <w:tab w:val="clear" w:pos="360"/>
        </w:tabs>
        <w:rPr>
          <w:rFonts w:ascii="Helvetica" w:hAnsi="Helvetica"/>
          <w:sz w:val="24"/>
        </w:rPr>
      </w:pPr>
      <w:r>
        <w:rPr>
          <w:rFonts w:ascii="Helvetica" w:hAnsi="Helvetica"/>
          <w:sz w:val="24"/>
        </w:rPr>
        <w:tab/>
        <w:t>Katy</w:t>
      </w:r>
    </w:p>
    <w:p w:rsidR="00000000" w:rsidRDefault="00EB3E29">
      <w:pPr>
        <w:widowControl/>
        <w:tabs>
          <w:tab w:val="clear" w:pos="360"/>
        </w:tabs>
        <w:rPr>
          <w:rFonts w:ascii="Helvetica" w:hAnsi="Helvetica"/>
          <w:sz w:val="24"/>
        </w:rPr>
      </w:pPr>
      <w:r>
        <w:rPr>
          <w:rFonts w:ascii="Helvetica" w:hAnsi="Helvetica"/>
          <w:sz w:val="24"/>
        </w:rPr>
        <w:tab/>
      </w:r>
      <w:hyperlink r:id="rId19" w:history="1">
        <w:r>
          <w:rPr>
            <w:rFonts w:ascii="Helvetica" w:hAnsi="Helvetica"/>
            <w:color w:val="000099"/>
            <w:sz w:val="24"/>
            <w:u w:val="single"/>
          </w:rPr>
          <w:t>k.sanger@oakcreek.k12.wi.us</w:t>
        </w:r>
      </w:hyperlink>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i/>
          <w:sz w:val="24"/>
        </w:rPr>
      </w:pPr>
      <w:r>
        <w:rPr>
          <w:rFonts w:ascii="Helvetica" w:hAnsi="Helvetica"/>
          <w:i/>
          <w:sz w:val="24"/>
        </w:rPr>
        <w:t>Response from Mark Gerhard, 5th Grade Teacher, Deerfield Elementary School:</w:t>
      </w:r>
    </w:p>
    <w:p w:rsidR="00000000" w:rsidRDefault="00EB3E29">
      <w:pPr>
        <w:widowControl/>
        <w:tabs>
          <w:tab w:val="clear" w:pos="360"/>
        </w:tabs>
        <w:rPr>
          <w:rFonts w:ascii="Helvetica" w:hAnsi="Helvetica"/>
          <w:sz w:val="24"/>
        </w:rPr>
      </w:pPr>
    </w:p>
    <w:p w:rsidR="00000000" w:rsidRDefault="00EB3E29">
      <w:pPr>
        <w:widowControl/>
        <w:tabs>
          <w:tab w:val="clear" w:pos="360"/>
        </w:tabs>
        <w:rPr>
          <w:rFonts w:ascii="Helvetica" w:hAnsi="Helvetica"/>
          <w:sz w:val="24"/>
        </w:rPr>
      </w:pPr>
      <w:r>
        <w:rPr>
          <w:rFonts w:ascii="Helvetica" w:hAnsi="Helvetica"/>
          <w:sz w:val="24"/>
        </w:rPr>
        <w:tab/>
        <w:t>Jes,</w:t>
      </w:r>
    </w:p>
    <w:p w:rsidR="00000000" w:rsidRDefault="00EB3E29">
      <w:pPr>
        <w:widowControl/>
        <w:tabs>
          <w:tab w:val="clear" w:pos="360"/>
        </w:tabs>
        <w:rPr>
          <w:rFonts w:ascii="Helvetica" w:hAnsi="Helvetica"/>
          <w:sz w:val="24"/>
        </w:rPr>
      </w:pPr>
      <w:r>
        <w:rPr>
          <w:rFonts w:ascii="Helvetica" w:hAnsi="Helvetica"/>
          <w:sz w:val="24"/>
        </w:rPr>
        <w:tab/>
        <w:t>Go ahead and add me to the team. Anything else you need just ask.</w:t>
      </w:r>
    </w:p>
    <w:p w:rsidR="00000000" w:rsidRDefault="00EB3E29">
      <w:pPr>
        <w:widowControl/>
        <w:tabs>
          <w:tab w:val="clear" w:pos="360"/>
        </w:tabs>
        <w:rPr>
          <w:rFonts w:ascii="Helvetica" w:hAnsi="Helvetica"/>
          <w:sz w:val="24"/>
        </w:rPr>
      </w:pPr>
      <w:r>
        <w:rPr>
          <w:rFonts w:ascii="Helvetica" w:hAnsi="Helvetica"/>
          <w:sz w:val="24"/>
        </w:rPr>
        <w:tab/>
        <w:t>Mark</w:t>
      </w:r>
    </w:p>
    <w:p w:rsidR="00000000" w:rsidRDefault="00EB3E29">
      <w:pPr>
        <w:widowControl/>
        <w:tabs>
          <w:tab w:val="clear" w:pos="360"/>
        </w:tabs>
        <w:rPr>
          <w:rFonts w:ascii="Helvetica" w:hAnsi="Helvetica"/>
          <w:sz w:val="24"/>
        </w:rPr>
      </w:pPr>
      <w:r>
        <w:rPr>
          <w:rFonts w:ascii="Helvetica" w:hAnsi="Helvetica"/>
          <w:sz w:val="24"/>
        </w:rPr>
        <w:tab/>
      </w:r>
      <w:hyperlink r:id="rId20" w:history="1">
        <w:r>
          <w:rPr>
            <w:rFonts w:ascii="Helvetica" w:hAnsi="Helvetica"/>
            <w:color w:val="000099"/>
            <w:sz w:val="24"/>
            <w:u w:val="single"/>
          </w:rPr>
          <w:t>m.gerhard@oakcreek.k12.wi.us</w:t>
        </w:r>
      </w:hyperlink>
    </w:p>
    <w:p w:rsidR="00000000" w:rsidRDefault="00EB3E29">
      <w:pPr>
        <w:rPr>
          <w:rFonts w:ascii="Helvetica" w:hAnsi="Helvetica"/>
        </w:rPr>
      </w:pPr>
      <w:r>
        <w:br w:type="page"/>
      </w:r>
    </w:p>
    <w:p w:rsidR="00000000" w:rsidRDefault="00EB3E29">
      <w:pPr>
        <w:widowControl/>
        <w:tabs>
          <w:tab w:val="clear" w:pos="360"/>
        </w:tabs>
        <w:rPr>
          <w:rFonts w:ascii="Myriad Pro Semibold" w:hAnsi="Myriad Pro Semibold"/>
          <w:spacing w:val="-7"/>
          <w:sz w:val="32"/>
        </w:rPr>
      </w:pPr>
      <w:r>
        <w:rPr>
          <w:rFonts w:ascii="Helvetica" w:hAnsi="Helvetica"/>
          <w:b/>
          <w:sz w:val="24"/>
        </w:rPr>
        <w:t>Attachment G</w:t>
      </w:r>
      <w:r>
        <w:rPr>
          <w:rFonts w:ascii="Helvetica" w:hAnsi="Helvetica"/>
          <w:b/>
          <w:spacing w:val="-7"/>
          <w:sz w:val="32"/>
        </w:rPr>
        <w:t xml:space="preserve"> </w:t>
      </w:r>
      <w:r>
        <w:rPr>
          <w:rFonts w:ascii="Helvetica" w:hAnsi="Helvetica"/>
          <w:b/>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r>
      <w:r>
        <w:rPr>
          <w:rFonts w:ascii="Myriad Pro Semibold" w:hAnsi="Myriad Pro Semibold"/>
          <w:spacing w:val="-7"/>
          <w:sz w:val="32"/>
        </w:rPr>
        <w:tab/>
        <w:t xml:space="preserve">  Jessica A. Weiss</w:t>
      </w:r>
    </w:p>
    <w:p w:rsidR="00000000" w:rsidRDefault="00EB3E29">
      <w:pPr>
        <w:widowControl/>
        <w:tabs>
          <w:tab w:val="clear" w:pos="360"/>
        </w:tabs>
        <w:spacing w:line="192" w:lineRule="auto"/>
        <w:jc w:val="right"/>
        <w:rPr>
          <w:rFonts w:ascii="Myriad Pro" w:hAnsi="Myriad Pro"/>
          <w:spacing w:val="-3"/>
          <w:sz w:val="10"/>
        </w:rPr>
      </w:pPr>
    </w:p>
    <w:p w:rsidR="00000000" w:rsidRDefault="00EB3E29">
      <w:pPr>
        <w:widowControl/>
        <w:tabs>
          <w:tab w:val="clear" w:pos="360"/>
        </w:tabs>
        <w:spacing w:line="192" w:lineRule="auto"/>
        <w:jc w:val="right"/>
        <w:rPr>
          <w:rFonts w:ascii="Myriad Pro" w:hAnsi="Myriad Pro"/>
          <w:spacing w:val="-7"/>
          <w:sz w:val="24"/>
        </w:rPr>
      </w:pPr>
      <w:r>
        <w:rPr>
          <w:rFonts w:ascii="Myriad Pro" w:hAnsi="Myriad Pro"/>
          <w:spacing w:val="-7"/>
          <w:sz w:val="24"/>
        </w:rPr>
        <w:t>2004 Oakdale Dr. Apt. 54</w:t>
      </w:r>
    </w:p>
    <w:p w:rsidR="00000000" w:rsidRDefault="00EB3E29">
      <w:pPr>
        <w:widowControl/>
        <w:tabs>
          <w:tab w:val="clear" w:pos="360"/>
        </w:tabs>
        <w:spacing w:line="192" w:lineRule="auto"/>
        <w:jc w:val="right"/>
        <w:rPr>
          <w:rFonts w:ascii="Myriad Pro" w:hAnsi="Myriad Pro"/>
          <w:spacing w:val="-7"/>
          <w:sz w:val="24"/>
        </w:rPr>
      </w:pPr>
      <w:r>
        <w:rPr>
          <w:rFonts w:ascii="Myriad Pro" w:hAnsi="Myriad Pro"/>
          <w:spacing w:val="-7"/>
          <w:sz w:val="24"/>
        </w:rPr>
        <w:t>Waukesha, WI  53189</w:t>
      </w:r>
    </w:p>
    <w:p w:rsidR="00000000" w:rsidRDefault="00EB3E29">
      <w:pPr>
        <w:widowControl/>
        <w:tabs>
          <w:tab w:val="clear" w:pos="360"/>
        </w:tabs>
        <w:spacing w:line="168" w:lineRule="auto"/>
        <w:jc w:val="right"/>
        <w:rPr>
          <w:rFonts w:ascii="Myriad Pro" w:hAnsi="Myriad Pro"/>
          <w:spacing w:val="-7"/>
          <w:sz w:val="24"/>
        </w:rPr>
      </w:pPr>
      <w:r>
        <w:rPr>
          <w:rFonts w:ascii="Myriad Pro" w:hAnsi="Myriad Pro"/>
          <w:spacing w:val="-7"/>
          <w:sz w:val="24"/>
        </w:rPr>
        <w:t>920.475.5163</w:t>
      </w:r>
    </w:p>
    <w:p w:rsidR="00000000" w:rsidRDefault="00EB3E29">
      <w:pPr>
        <w:widowControl/>
        <w:tabs>
          <w:tab w:val="clear" w:pos="360"/>
        </w:tabs>
        <w:spacing w:line="192" w:lineRule="auto"/>
        <w:jc w:val="right"/>
        <w:rPr>
          <w:rFonts w:ascii="Myriad Pro" w:hAnsi="Myriad Pro"/>
          <w:color w:val="FFFFFF"/>
          <w:spacing w:val="-7"/>
          <w:sz w:val="24"/>
        </w:rPr>
      </w:pPr>
      <w:hyperlink r:id="rId21" w:history="1">
        <w:r>
          <w:rPr>
            <w:rFonts w:ascii="Myriad Pro" w:hAnsi="Myriad Pro"/>
            <w:spacing w:val="-7"/>
            <w:sz w:val="24"/>
          </w:rPr>
          <w:t>jessica.weiss@gmx.com</w:t>
        </w:r>
      </w:hyperlink>
    </w:p>
    <w:p w:rsidR="00000000" w:rsidRDefault="00EB3E29">
      <w:pPr>
        <w:widowControl/>
        <w:tabs>
          <w:tab w:val="clear" w:pos="360"/>
        </w:tabs>
        <w:spacing w:line="192" w:lineRule="auto"/>
        <w:rPr>
          <w:rFonts w:ascii="Myriad Pro" w:hAnsi="Myriad Pro"/>
          <w:color w:val="FFFFFF"/>
          <w:spacing w:val="-7"/>
          <w:sz w:val="24"/>
        </w:rPr>
      </w:pPr>
    </w:p>
    <w:p w:rsidR="00000000" w:rsidRDefault="00EB3E29">
      <w:pPr>
        <w:widowControl/>
        <w:tabs>
          <w:tab w:val="clear" w:pos="360"/>
        </w:tabs>
        <w:spacing w:line="192" w:lineRule="auto"/>
        <w:jc w:val="center"/>
        <w:rPr>
          <w:rFonts w:ascii="Myriad Pro" w:hAnsi="Myriad Pro"/>
          <w:spacing w:val="-3"/>
          <w:sz w:val="10"/>
        </w:rPr>
      </w:pPr>
    </w:p>
    <w:p w:rsidR="00000000" w:rsidRDefault="00EB3E29">
      <w:pPr>
        <w:widowControl/>
        <w:tabs>
          <w:tab w:val="clear" w:pos="360"/>
        </w:tabs>
        <w:spacing w:line="192" w:lineRule="auto"/>
        <w:rPr>
          <w:rFonts w:ascii="Myriad Pro" w:hAnsi="Myriad Pro"/>
          <w:spacing w:val="-3"/>
          <w:sz w:val="10"/>
        </w:rPr>
      </w:pPr>
    </w:p>
    <w:p w:rsidR="00000000" w:rsidRDefault="00EB3E29">
      <w:pPr>
        <w:widowControl/>
        <w:tabs>
          <w:tab w:val="clear" w:pos="360"/>
        </w:tabs>
        <w:spacing w:line="192" w:lineRule="auto"/>
        <w:ind w:left="2160" w:hanging="2160"/>
        <w:rPr>
          <w:rFonts w:ascii="Myriad Pro" w:hAnsi="Myriad Pro"/>
          <w:spacing w:val="-7"/>
          <w:sz w:val="20"/>
        </w:rPr>
      </w:pPr>
      <w:r>
        <w:rPr>
          <w:rFonts w:ascii="Myriad Pro Semibold" w:hAnsi="Myriad Pro Semibold"/>
          <w:spacing w:val="-7"/>
          <w:sz w:val="20"/>
        </w:rPr>
        <w:t>PERSONAL STATEMENT</w:t>
      </w:r>
      <w:r>
        <w:rPr>
          <w:rFonts w:ascii="Myriad Pro Semibold" w:hAnsi="Myriad Pro Semibold"/>
          <w:spacing w:val="-7"/>
          <w:sz w:val="20"/>
        </w:rPr>
        <w:tab/>
      </w:r>
      <w:r>
        <w:rPr>
          <w:rFonts w:ascii="Myriad Pro" w:hAnsi="Myriad Pro"/>
          <w:spacing w:val="-7"/>
          <w:sz w:val="20"/>
        </w:rPr>
        <w:t xml:space="preserve">I am a devoted educator with a </w:t>
      </w:r>
      <w:r>
        <w:rPr>
          <w:rFonts w:ascii="Myriad Pro" w:hAnsi="Myriad Pro"/>
          <w:spacing w:val="-7"/>
          <w:sz w:val="20"/>
        </w:rPr>
        <w:t>passion for student-centered learning and an enthusiasm for technology integration.</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EDUCATION</w:t>
      </w:r>
      <w:r>
        <w:rPr>
          <w:rFonts w:ascii="Myriad Pro Semibold" w:hAnsi="Myriad Pro Semibold"/>
          <w:spacing w:val="-7"/>
          <w:sz w:val="20"/>
        </w:rPr>
        <w:tab/>
      </w:r>
      <w:r>
        <w:rPr>
          <w:rFonts w:ascii="Myriad Pro Semibold" w:hAnsi="Myriad Pro Semibold"/>
          <w:spacing w:val="-7"/>
          <w:sz w:val="20"/>
        </w:rPr>
        <w:tab/>
        <w:t>Marian University</w:t>
      </w:r>
      <w:r>
        <w:rPr>
          <w:rFonts w:ascii="Myriad Pro" w:hAnsi="Myriad Pro"/>
          <w:spacing w:val="-7"/>
          <w:sz w:val="20"/>
        </w:rPr>
        <w:t>, Fon du Lac, WI</w:t>
      </w:r>
    </w:p>
    <w:p w:rsidR="00000000" w:rsidRDefault="00EB3E29">
      <w:pPr>
        <w:widowControl/>
        <w:tabs>
          <w:tab w:val="clear" w:pos="360"/>
        </w:tabs>
        <w:spacing w:line="192" w:lineRule="auto"/>
        <w:rPr>
          <w:rFonts w:ascii="Myriad Pro Semibold" w:hAnsi="Myriad Pro Semibold"/>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Pursuing Masters of Educational Technology, 2010-2011</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t>St. Norbert College</w:t>
      </w:r>
      <w:r>
        <w:rPr>
          <w:rFonts w:ascii="Myriad Pro" w:hAnsi="Myriad Pro"/>
          <w:spacing w:val="-7"/>
          <w:sz w:val="20"/>
        </w:rPr>
        <w:t>, De Pere, WI</w:t>
      </w:r>
    </w:p>
    <w:p w:rsidR="00000000" w:rsidRDefault="00EB3E29">
      <w:pPr>
        <w:widowControl/>
        <w:tabs>
          <w:tab w:val="clear" w:pos="360"/>
        </w:tabs>
        <w:spacing w:line="192" w:lineRule="auto"/>
        <w:ind w:left="1440" w:firstLine="720"/>
        <w:rPr>
          <w:rFonts w:ascii="Myriad Pro" w:hAnsi="Myriad Pro"/>
          <w:spacing w:val="-7"/>
          <w:sz w:val="20"/>
        </w:rPr>
      </w:pPr>
      <w:r>
        <w:rPr>
          <w:rFonts w:ascii="Myriad Pro" w:hAnsi="Myriad Pro"/>
          <w:spacing w:val="-7"/>
          <w:sz w:val="20"/>
        </w:rPr>
        <w:t>Bachelor of Arts Degree, December</w:t>
      </w:r>
      <w:r>
        <w:rPr>
          <w:rFonts w:ascii="Myriad Pro" w:hAnsi="Myriad Pro"/>
          <w:spacing w:val="-7"/>
          <w:sz w:val="20"/>
        </w:rPr>
        <w:t xml:space="preserve"> 2008, Completed in 3.5 Years</w:t>
      </w:r>
    </w:p>
    <w:p w:rsidR="00000000" w:rsidRDefault="00EB3E29">
      <w:pPr>
        <w:widowControl/>
        <w:tabs>
          <w:tab w:val="clear" w:pos="360"/>
        </w:tabs>
        <w:spacing w:line="192" w:lineRule="auto"/>
        <w:ind w:left="1440" w:firstLine="720"/>
        <w:rPr>
          <w:rFonts w:ascii="Myriad Pro" w:hAnsi="Myriad Pro"/>
          <w:spacing w:val="-7"/>
          <w:sz w:val="20"/>
        </w:rPr>
      </w:pPr>
      <w:r>
        <w:rPr>
          <w:rFonts w:ascii="Myriad Pro Semibold" w:hAnsi="Myriad Pro Semibold"/>
          <w:spacing w:val="-7"/>
          <w:sz w:val="20"/>
        </w:rPr>
        <w:t>Major</w:t>
      </w:r>
      <w:r>
        <w:rPr>
          <w:rFonts w:ascii="Myriad Pro" w:hAnsi="Myriad Pro"/>
          <w:spacing w:val="-7"/>
          <w:sz w:val="20"/>
        </w:rPr>
        <w:t>: Elementary Education</w:t>
      </w:r>
      <w:r>
        <w:rPr>
          <w:rFonts w:ascii="Myriad Pro" w:hAnsi="Myriad Pro"/>
          <w:spacing w:val="-7"/>
          <w:sz w:val="20"/>
        </w:rPr>
        <w:tab/>
      </w:r>
      <w:r>
        <w:rPr>
          <w:rFonts w:ascii="Myriad Pro Semibold" w:hAnsi="Myriad Pro Semibold"/>
          <w:spacing w:val="-7"/>
          <w:sz w:val="20"/>
        </w:rPr>
        <w:t>Minor</w:t>
      </w:r>
      <w:r>
        <w:rPr>
          <w:rFonts w:ascii="Myriad Pro" w:hAnsi="Myriad Pro"/>
          <w:spacing w:val="-7"/>
          <w:sz w:val="20"/>
        </w:rPr>
        <w:t>: Broad Field Mathematics</w:t>
      </w:r>
    </w:p>
    <w:p w:rsidR="00000000" w:rsidRDefault="00EB3E29">
      <w:pPr>
        <w:widowControl/>
        <w:tabs>
          <w:tab w:val="clear" w:pos="360"/>
        </w:tabs>
        <w:spacing w:line="192" w:lineRule="auto"/>
        <w:ind w:left="2160"/>
        <w:rPr>
          <w:rFonts w:ascii="Myriad Pro" w:hAnsi="Myriad Pro"/>
          <w:spacing w:val="-7"/>
          <w:sz w:val="20"/>
        </w:rPr>
      </w:pPr>
      <w:r>
        <w:rPr>
          <w:rFonts w:ascii="Myriad Pro Semibold" w:hAnsi="Myriad Pro Semibold"/>
          <w:spacing w:val="-7"/>
          <w:sz w:val="20"/>
        </w:rPr>
        <w:t>Certification</w:t>
      </w:r>
      <w:r>
        <w:rPr>
          <w:rFonts w:ascii="Myriad Pro" w:hAnsi="Myriad Pro"/>
          <w:spacing w:val="-7"/>
          <w:sz w:val="20"/>
        </w:rPr>
        <w:t>: Middle Childhood-Early Adolescence</w:t>
      </w:r>
    </w:p>
    <w:p w:rsidR="00000000" w:rsidRDefault="00EB3E29">
      <w:pPr>
        <w:widowControl/>
        <w:tabs>
          <w:tab w:val="clear" w:pos="360"/>
        </w:tabs>
        <w:spacing w:line="192" w:lineRule="auto"/>
        <w:ind w:left="2160"/>
        <w:rPr>
          <w:rFonts w:ascii="Myriad Pro" w:hAnsi="Myriad Pro"/>
          <w:spacing w:val="-7"/>
          <w:sz w:val="20"/>
        </w:rPr>
      </w:pPr>
      <w:r>
        <w:rPr>
          <w:rFonts w:ascii="Myriad Pro Semibold" w:hAnsi="Myriad Pro Semibold"/>
          <w:spacing w:val="-7"/>
          <w:sz w:val="20"/>
        </w:rPr>
        <w:t>Honors/Awards</w:t>
      </w:r>
      <w:r>
        <w:rPr>
          <w:rFonts w:ascii="Myriad Pro" w:hAnsi="Myriad Pro"/>
          <w:spacing w:val="-7"/>
          <w:sz w:val="20"/>
        </w:rPr>
        <w:t>:  St. Norbert College Trustees Distinguished Scholarship for Academics, Dean’s List</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Semibold" w:hAnsi="Myriad Pro Semibold"/>
          <w:spacing w:val="-7"/>
          <w:sz w:val="20"/>
        </w:rPr>
      </w:pPr>
      <w:r>
        <w:rPr>
          <w:rFonts w:ascii="Myriad Pro Semibold" w:hAnsi="Myriad Pro Semibold"/>
          <w:spacing w:val="-7"/>
          <w:sz w:val="20"/>
        </w:rPr>
        <w:t>TEACHING</w:t>
      </w:r>
      <w:r>
        <w:rPr>
          <w:rFonts w:ascii="Myriad Pro Semibold" w:hAnsi="Myriad Pro Semibold"/>
          <w:spacing w:val="-7"/>
          <w:sz w:val="20"/>
        </w:rPr>
        <w:tab/>
      </w:r>
      <w:r>
        <w:rPr>
          <w:rFonts w:ascii="Myriad Pro Semibold" w:hAnsi="Myriad Pro Semibold"/>
          <w:spacing w:val="-7"/>
          <w:sz w:val="20"/>
        </w:rPr>
        <w:tab/>
        <w:t>Deerfiel</w:t>
      </w:r>
      <w:r>
        <w:rPr>
          <w:rFonts w:ascii="Myriad Pro Semibold" w:hAnsi="Myriad Pro Semibold"/>
          <w:spacing w:val="-7"/>
          <w:sz w:val="20"/>
        </w:rPr>
        <w:t>d Elementary School</w:t>
      </w:r>
      <w:r>
        <w:rPr>
          <w:rFonts w:ascii="Myriad Pro" w:hAnsi="Myriad Pro"/>
          <w:spacing w:val="-7"/>
          <w:sz w:val="20"/>
        </w:rPr>
        <w:t>, Oak Creek, WI</w:t>
      </w:r>
      <w:r>
        <w:rPr>
          <w:rFonts w:ascii="Myriad Pro Semibold" w:hAnsi="Myriad Pro Semibold"/>
          <w:spacing w:val="-7"/>
          <w:sz w:val="20"/>
        </w:rPr>
        <w:tab/>
      </w:r>
      <w:r>
        <w:rPr>
          <w:rFonts w:ascii="Myriad Pro Semibold" w:hAnsi="Myriad Pro Semibold"/>
          <w:spacing w:val="-7"/>
          <w:sz w:val="20"/>
        </w:rPr>
        <w:tab/>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EXPERIENCE</w:t>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Teacher, 4th and 5th Grade, August 2010 - Present</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Represent Deerfield as the district Technology Steering Committee representative.</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Track student progress daily through summative and formative assessments.</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I</w:t>
      </w:r>
      <w:r>
        <w:rPr>
          <w:rFonts w:ascii="Myriad Pro" w:hAnsi="Myriad Pro"/>
          <w:spacing w:val="-7"/>
          <w:sz w:val="20"/>
        </w:rPr>
        <w:t>ntegrate technology into daily lessons through the use of Smartboard, Smart Response Systems, Smart Document Camera, and other web tools.</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Developed a unit extension to a science unit which involved student creation of videos using digital cameras and Windo</w:t>
      </w:r>
      <w:r>
        <w:rPr>
          <w:rFonts w:ascii="Myriad Pro" w:hAnsi="Myriad Pro"/>
          <w:spacing w:val="-7"/>
          <w:sz w:val="20"/>
        </w:rPr>
        <w:t>w’s Movie Maker.</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Created instructional PBIS videos for school-wide use.</w:t>
      </w:r>
    </w:p>
    <w:p w:rsidR="00000000" w:rsidRDefault="00EB3E29">
      <w:pPr>
        <w:widowControl/>
        <w:tabs>
          <w:tab w:val="clear" w:pos="360"/>
        </w:tabs>
        <w:spacing w:line="192" w:lineRule="auto"/>
        <w:rPr>
          <w:rFonts w:ascii="Myriad Pro Semibold" w:hAnsi="Myriad Pro Semibold"/>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r>
        <w:rPr>
          <w:rFonts w:ascii="Myriad Pro Semibold" w:hAnsi="Myriad Pro Semibold"/>
          <w:spacing w:val="-7"/>
          <w:sz w:val="20"/>
        </w:rPr>
        <w:t xml:space="preserve">Oak Creek West Middle School, </w:t>
      </w:r>
      <w:r>
        <w:rPr>
          <w:rFonts w:ascii="Myriad Pro" w:hAnsi="Myriad Pro"/>
          <w:spacing w:val="-7"/>
          <w:sz w:val="20"/>
        </w:rPr>
        <w:t>Oak Creek,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Teacher, 7th Grade Mathematics, August 2009 - June 2010</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Instructed three mixed level mathematic courses.</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Developed small group act</w:t>
      </w:r>
      <w:r>
        <w:rPr>
          <w:rFonts w:ascii="Myriad Pro" w:hAnsi="Myriad Pro"/>
          <w:spacing w:val="-7"/>
          <w:sz w:val="20"/>
        </w:rPr>
        <w:t>ivities to help students connect mathematics to real life.</w:t>
      </w:r>
    </w:p>
    <w:p w:rsidR="00000000" w:rsidRDefault="00EB3E29">
      <w:pPr>
        <w:widowControl/>
        <w:numPr>
          <w:ilvl w:val="0"/>
          <w:numId w:val="6"/>
        </w:numPr>
        <w:tabs>
          <w:tab w:val="clear" w:pos="360"/>
          <w:tab w:val="num" w:pos="2880"/>
        </w:tabs>
        <w:spacing w:line="192" w:lineRule="auto"/>
        <w:ind w:left="2880" w:hanging="360"/>
        <w:rPr>
          <w:rFonts w:ascii="Myriad Pro Semibold" w:hAnsi="Myriad Pro Semibold"/>
          <w:spacing w:val="-7"/>
          <w:sz w:val="20"/>
        </w:rPr>
      </w:pPr>
      <w:r>
        <w:rPr>
          <w:rFonts w:ascii="Myriad Pro" w:hAnsi="Myriad Pro"/>
          <w:spacing w:val="-7"/>
          <w:sz w:val="20"/>
        </w:rPr>
        <w:t>Collaborated with multiple teacher teams.</w:t>
      </w:r>
    </w:p>
    <w:p w:rsidR="00000000" w:rsidRDefault="00EB3E29">
      <w:pPr>
        <w:widowControl/>
        <w:tabs>
          <w:tab w:val="clear" w:pos="360"/>
        </w:tabs>
        <w:spacing w:line="192" w:lineRule="auto"/>
        <w:rPr>
          <w:rFonts w:ascii="Myriad Pro Semibold" w:hAnsi="Myriad Pro Semibold"/>
          <w:spacing w:val="-7"/>
          <w:sz w:val="20"/>
        </w:rPr>
      </w:pPr>
    </w:p>
    <w:p w:rsidR="00000000" w:rsidRDefault="00EB3E29">
      <w:pPr>
        <w:widowControl/>
        <w:tabs>
          <w:tab w:val="clear" w:pos="360"/>
        </w:tabs>
        <w:spacing w:line="192" w:lineRule="auto"/>
        <w:rPr>
          <w:rFonts w:ascii="Myriad Pro Semibold" w:hAnsi="Myriad Pro Semibold"/>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t>Seton Catholic Middle School</w:t>
      </w:r>
      <w:r>
        <w:rPr>
          <w:rFonts w:ascii="Myriad Pro" w:hAnsi="Myriad Pro"/>
          <w:spacing w:val="-7"/>
          <w:sz w:val="20"/>
        </w:rPr>
        <w:t>, Menasha, WI</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Long Term Substitute, 7th and 8th Grade Mathematics and Religion, January 2009 - June 2009</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Fostered a crit</w:t>
      </w:r>
      <w:r>
        <w:rPr>
          <w:rFonts w:ascii="Myriad Pro" w:hAnsi="Myriad Pro"/>
          <w:spacing w:val="-7"/>
          <w:sz w:val="20"/>
        </w:rPr>
        <w:t>ical thinking environment through the use of student journals and life application to classroom concepts.</w:t>
      </w:r>
    </w:p>
    <w:p w:rsidR="00000000" w:rsidRDefault="00EB3E29">
      <w:pPr>
        <w:widowControl/>
        <w:numPr>
          <w:ilvl w:val="0"/>
          <w:numId w:val="6"/>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Instructed multiple advance level math courses and multiple mixed level math and religion courses.</w:t>
      </w:r>
    </w:p>
    <w:p w:rsidR="00000000" w:rsidRDefault="00EB3E29">
      <w:pPr>
        <w:widowControl/>
        <w:numPr>
          <w:ilvl w:val="0"/>
          <w:numId w:val="6"/>
        </w:numPr>
        <w:tabs>
          <w:tab w:val="clear" w:pos="360"/>
          <w:tab w:val="num" w:pos="2880"/>
        </w:tabs>
        <w:spacing w:line="192" w:lineRule="auto"/>
        <w:ind w:left="2880" w:hanging="360"/>
        <w:rPr>
          <w:rFonts w:ascii="Myriad Pro Semibold" w:hAnsi="Myriad Pro Semibold"/>
          <w:spacing w:val="-7"/>
          <w:sz w:val="20"/>
        </w:rPr>
      </w:pPr>
      <w:r>
        <w:rPr>
          <w:rFonts w:ascii="Myriad Pro" w:hAnsi="Myriad Pro"/>
          <w:spacing w:val="-7"/>
          <w:sz w:val="20"/>
        </w:rPr>
        <w:t>Planned and executed an all-school prayer service.</w:t>
      </w:r>
    </w:p>
    <w:p w:rsidR="00000000" w:rsidRDefault="00EB3E29">
      <w:pPr>
        <w:widowControl/>
        <w:tabs>
          <w:tab w:val="clear" w:pos="360"/>
        </w:tabs>
        <w:spacing w:line="192" w:lineRule="auto"/>
        <w:rPr>
          <w:rFonts w:ascii="Myriad Pro Semibold" w:hAnsi="Myriad Pro Semibold"/>
          <w:spacing w:val="-7"/>
          <w:sz w:val="20"/>
        </w:rPr>
      </w:pPr>
    </w:p>
    <w:p w:rsidR="00000000" w:rsidRDefault="00EB3E29">
      <w:pPr>
        <w:widowControl/>
        <w:tabs>
          <w:tab w:val="clear" w:pos="360"/>
        </w:tabs>
        <w:spacing w:line="192" w:lineRule="auto"/>
        <w:rPr>
          <w:rFonts w:ascii="Myriad Pro Semibold" w:hAnsi="Myriad Pro Semibold"/>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t>J.R. Gerritts Middle School</w:t>
      </w:r>
      <w:r>
        <w:rPr>
          <w:rFonts w:ascii="Myriad Pro" w:hAnsi="Myriad Pro"/>
          <w:spacing w:val="-7"/>
          <w:sz w:val="20"/>
        </w:rPr>
        <w:t>, Kimberly, WI</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Student Teacher, 8</w:t>
      </w:r>
      <w:r>
        <w:rPr>
          <w:rFonts w:ascii="Myriad Pro" w:hAnsi="Myriad Pro"/>
          <w:spacing w:val="-7"/>
          <w:sz w:val="20"/>
          <w:vertAlign w:val="superscript"/>
        </w:rPr>
        <w:t>th</w:t>
      </w:r>
      <w:r>
        <w:rPr>
          <w:rFonts w:ascii="Myriad Pro" w:hAnsi="Myriad Pro"/>
          <w:spacing w:val="-7"/>
          <w:sz w:val="20"/>
        </w:rPr>
        <w:t xml:space="preserve"> Grade Mathematics, November 2008 – January 2009</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Revised and implemented a unit on Multicultural Mathematics.</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Integrated technology into daily lessons, including the use of a Smartboard.</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Successfully managed a student-centered mathematics classroom that encouraged working in small groups and critical thinking.</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r>
        <w:rPr>
          <w:rFonts w:ascii="Myriad Pro Semibold" w:hAnsi="Myriad Pro Semibold"/>
          <w:spacing w:val="-7"/>
          <w:sz w:val="20"/>
        </w:rPr>
        <w:t>Freedom Elementary School</w:t>
      </w:r>
      <w:r>
        <w:rPr>
          <w:rFonts w:ascii="Myriad Pro" w:hAnsi="Myriad Pro"/>
          <w:spacing w:val="-7"/>
          <w:sz w:val="20"/>
        </w:rPr>
        <w:t>, Freedom,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Student Teacher, 1</w:t>
      </w:r>
      <w:r>
        <w:rPr>
          <w:rFonts w:ascii="Myriad Pro" w:hAnsi="Myriad Pro"/>
          <w:spacing w:val="-7"/>
          <w:sz w:val="20"/>
          <w:vertAlign w:val="superscript"/>
        </w:rPr>
        <w:t>st</w:t>
      </w:r>
      <w:r>
        <w:rPr>
          <w:rFonts w:ascii="Myriad Pro" w:hAnsi="Myriad Pro"/>
          <w:spacing w:val="-7"/>
          <w:sz w:val="20"/>
        </w:rPr>
        <w:t xml:space="preserve"> Grade, August 2008 – November 2008</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 xml:space="preserve">Developed and taught lessons </w:t>
      </w:r>
      <w:r>
        <w:rPr>
          <w:rFonts w:ascii="Myriad Pro" w:hAnsi="Myriad Pro"/>
          <w:spacing w:val="-7"/>
          <w:sz w:val="20"/>
        </w:rPr>
        <w:t xml:space="preserve">in all subject areas. </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Enhanced learning environment through the use of a guitar in the classroom.</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CAREER-RELATED</w:t>
      </w:r>
      <w:r>
        <w:rPr>
          <w:rFonts w:ascii="Myriad Pro Semibold" w:hAnsi="Myriad Pro Semibold"/>
          <w:spacing w:val="-7"/>
          <w:sz w:val="20"/>
        </w:rPr>
        <w:tab/>
      </w:r>
      <w:r>
        <w:rPr>
          <w:rFonts w:ascii="Myriad Pro Semibold" w:hAnsi="Myriad Pro Semibold"/>
          <w:spacing w:val="-7"/>
          <w:sz w:val="20"/>
        </w:rPr>
        <w:tab/>
        <w:t xml:space="preserve">Private Mathematics Tutor, </w:t>
      </w:r>
      <w:r>
        <w:rPr>
          <w:rFonts w:ascii="Myriad Pro" w:hAnsi="Myriad Pro"/>
          <w:spacing w:val="-7"/>
          <w:sz w:val="20"/>
        </w:rPr>
        <w:t>Waukesha, WI</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EXPERIENCE</w:t>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January 2011 - Present</w:t>
      </w:r>
    </w:p>
    <w:p w:rsidR="00000000" w:rsidRDefault="00EB3E29">
      <w:pPr>
        <w:widowControl/>
        <w:numPr>
          <w:ilvl w:val="0"/>
          <w:numId w:val="7"/>
        </w:numPr>
        <w:tabs>
          <w:tab w:val="clear" w:pos="360"/>
          <w:tab w:val="num" w:pos="2880"/>
        </w:tabs>
        <w:spacing w:line="192" w:lineRule="auto"/>
        <w:ind w:left="2880" w:hanging="360"/>
        <w:rPr>
          <w:rFonts w:ascii="Myriad Pro Semibold" w:hAnsi="Myriad Pro Semibold"/>
          <w:spacing w:val="-7"/>
          <w:sz w:val="20"/>
        </w:rPr>
      </w:pPr>
      <w:r>
        <w:rPr>
          <w:rFonts w:ascii="Myriad Pro" w:hAnsi="Myriad Pro"/>
          <w:spacing w:val="-7"/>
          <w:sz w:val="20"/>
        </w:rPr>
        <w:t>Instruct high-school age students in algebra, geometry, and adva</w:t>
      </w:r>
      <w:r>
        <w:rPr>
          <w:rFonts w:ascii="Myriad Pro" w:hAnsi="Myriad Pro"/>
          <w:spacing w:val="-7"/>
          <w:sz w:val="20"/>
        </w:rPr>
        <w:t>nced algebra courses one-on-one.</w:t>
      </w:r>
    </w:p>
    <w:p w:rsidR="00000000" w:rsidRDefault="00EB3E29">
      <w:pPr>
        <w:widowControl/>
        <w:tabs>
          <w:tab w:val="clear" w:pos="360"/>
        </w:tabs>
        <w:spacing w:line="192" w:lineRule="auto"/>
        <w:rPr>
          <w:rFonts w:ascii="Myriad Pro Semibold" w:hAnsi="Myriad Pro Semibold"/>
          <w:spacing w:val="-7"/>
          <w:sz w:val="20"/>
        </w:rPr>
      </w:pP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r>
        <w:rPr>
          <w:rFonts w:ascii="Myriad Pro Semibold" w:hAnsi="Myriad Pro Semibold"/>
          <w:spacing w:val="-7"/>
          <w:sz w:val="20"/>
        </w:rPr>
        <w:t>Tutor</w:t>
      </w:r>
      <w:r>
        <w:rPr>
          <w:rFonts w:ascii="Myriad Pro" w:hAnsi="Myriad Pro"/>
          <w:spacing w:val="-7"/>
          <w:sz w:val="20"/>
        </w:rPr>
        <w:t>, Sylvan Learning Center, Wales,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April 2010 - August 2011</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Worked with students first grade through high school age in the areas of reading, mathematics, and study skills.</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Guided high school students through m</w:t>
      </w:r>
      <w:r>
        <w:rPr>
          <w:rFonts w:ascii="Myriad Pro" w:hAnsi="Myriad Pro"/>
          <w:spacing w:val="-7"/>
          <w:sz w:val="20"/>
        </w:rPr>
        <w:t>athematics and science ACT Preparation.</w:t>
      </w:r>
    </w:p>
    <w:p w:rsidR="00000000" w:rsidRDefault="00EB3E29">
      <w:pPr>
        <w:widowControl/>
        <w:tabs>
          <w:tab w:val="clear" w:pos="360"/>
        </w:tabs>
        <w:spacing w:line="192" w:lineRule="auto"/>
        <w:rPr>
          <w:rFonts w:ascii="Myriad Pro" w:hAnsi="Myriad Pro"/>
          <w:spacing w:val="-7"/>
          <w:sz w:val="20"/>
        </w:rPr>
      </w:pP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t>Autism Therapist</w:t>
      </w:r>
      <w:r>
        <w:rPr>
          <w:rFonts w:ascii="Myriad Pro" w:hAnsi="Myriad Pro"/>
          <w:spacing w:val="-7"/>
          <w:sz w:val="20"/>
        </w:rPr>
        <w:t>, Calumet County,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June 2008 – December 2008</w:t>
      </w:r>
    </w:p>
    <w:p w:rsidR="00000000" w:rsidRDefault="00EB3E29">
      <w:pPr>
        <w:widowControl/>
        <w:numPr>
          <w:ilvl w:val="0"/>
          <w:numId w:val="8"/>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Worked with an 18 year old, non-verbal autistic boy.</w:t>
      </w:r>
    </w:p>
    <w:p w:rsidR="00000000" w:rsidRDefault="00EB3E29">
      <w:pPr>
        <w:widowControl/>
        <w:numPr>
          <w:ilvl w:val="0"/>
          <w:numId w:val="8"/>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Modeled independent behavior through working together on household tasks such as making simpl</w:t>
      </w:r>
      <w:r>
        <w:rPr>
          <w:rFonts w:ascii="Myriad Pro" w:hAnsi="Myriad Pro"/>
          <w:spacing w:val="-7"/>
          <w:sz w:val="20"/>
        </w:rPr>
        <w:t>e snacks, folding laundry, making the bed, and social situations such as shopping.</w:t>
      </w:r>
    </w:p>
    <w:p w:rsidR="00000000" w:rsidRDefault="00EB3E29">
      <w:pPr>
        <w:widowControl/>
        <w:tabs>
          <w:tab w:val="clear" w:pos="360"/>
          <w:tab w:val="left" w:pos="2880"/>
        </w:tabs>
        <w:spacing w:line="192" w:lineRule="auto"/>
        <w:rPr>
          <w:rFonts w:ascii="Myriad Pro" w:hAnsi="Myriad Pro"/>
          <w:spacing w:val="-7"/>
          <w:sz w:val="20"/>
        </w:rPr>
      </w:pP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r>
        <w:rPr>
          <w:rFonts w:ascii="Myriad Pro Semibold" w:hAnsi="Myriad Pro Semibold"/>
          <w:spacing w:val="-7"/>
          <w:sz w:val="20"/>
        </w:rPr>
        <w:t>Washington Middle School</w:t>
      </w:r>
      <w:r>
        <w:rPr>
          <w:rFonts w:ascii="Myriad Pro" w:hAnsi="Myriad Pro"/>
          <w:spacing w:val="-7"/>
          <w:sz w:val="20"/>
        </w:rPr>
        <w:t>, Green Bay,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Junior Achievement Volunteer, March 2008 – May 2008</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Enhanced pre-written lesson plans to meet individual and group learning st</w:t>
      </w:r>
      <w:r>
        <w:rPr>
          <w:rFonts w:ascii="Myriad Pro" w:hAnsi="Myriad Pro"/>
          <w:spacing w:val="-7"/>
          <w:sz w:val="20"/>
        </w:rPr>
        <w:t>yles.</w:t>
      </w:r>
    </w:p>
    <w:p w:rsidR="00000000" w:rsidRDefault="00EB3E29">
      <w:pPr>
        <w:widowControl/>
        <w:numPr>
          <w:ilvl w:val="0"/>
          <w:numId w:val="7"/>
        </w:numPr>
        <w:tabs>
          <w:tab w:val="clear" w:pos="360"/>
          <w:tab w:val="num" w:pos="2880"/>
        </w:tabs>
        <w:spacing w:line="192" w:lineRule="auto"/>
        <w:ind w:left="2880" w:hanging="360"/>
        <w:rPr>
          <w:rFonts w:ascii="Myriad Pro" w:hAnsi="Myriad Pro"/>
          <w:spacing w:val="-6"/>
          <w:sz w:val="20"/>
        </w:rPr>
      </w:pPr>
      <w:r>
        <w:rPr>
          <w:rFonts w:ascii="Myriad Pro" w:hAnsi="Myriad Pro"/>
          <w:spacing w:val="-7"/>
          <w:sz w:val="20"/>
        </w:rPr>
        <w:t>Implemented alternative learning strategies through small group work, small and large group discussion, and learning games.</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r>
        <w:rPr>
          <w:rFonts w:ascii="Myriad Pro Semibold" w:hAnsi="Myriad Pro Semibold"/>
          <w:spacing w:val="-7"/>
          <w:sz w:val="20"/>
        </w:rPr>
        <w:t>Teacher Aid</w:t>
      </w:r>
      <w:r>
        <w:rPr>
          <w:rFonts w:ascii="Myriad Pro" w:hAnsi="Myriad Pro"/>
          <w:spacing w:val="-7"/>
          <w:sz w:val="20"/>
        </w:rPr>
        <w:t>, St. Norbert College Children’s Center, De Pere,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August 2005 – December 2007</w:t>
      </w:r>
    </w:p>
    <w:p w:rsidR="00000000" w:rsidRDefault="00EB3E29">
      <w:pPr>
        <w:widowControl/>
        <w:numPr>
          <w:ilvl w:val="0"/>
          <w:numId w:val="8"/>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Supervised children ages 2.</w:t>
      </w:r>
      <w:r>
        <w:rPr>
          <w:rFonts w:ascii="Myriad Pro" w:hAnsi="Myriad Pro"/>
          <w:spacing w:val="-7"/>
          <w:sz w:val="20"/>
        </w:rPr>
        <w:t>5 – 6 years, providing interactive indoor/outdoor activities.</w:t>
      </w:r>
    </w:p>
    <w:p w:rsidR="00000000" w:rsidRDefault="00EB3E29">
      <w:pPr>
        <w:widowControl/>
        <w:numPr>
          <w:ilvl w:val="0"/>
          <w:numId w:val="8"/>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Formed relationships with parents, children, and co-workers.</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TECHNOLOGY</w:t>
      </w:r>
      <w:r>
        <w:rPr>
          <w:rFonts w:ascii="Myriad Pro Semibold" w:hAnsi="Myriad Pro Semibold"/>
          <w:spacing w:val="-7"/>
          <w:sz w:val="20"/>
        </w:rPr>
        <w:tab/>
      </w:r>
      <w:r>
        <w:rPr>
          <w:rFonts w:ascii="Myriad Pro Semibold" w:hAnsi="Myriad Pro Semibold"/>
          <w:spacing w:val="-7"/>
          <w:sz w:val="20"/>
        </w:rPr>
        <w:tab/>
        <w:t>Technology Steering Committee Member,</w:t>
      </w:r>
      <w:r>
        <w:rPr>
          <w:rFonts w:ascii="Myriad Pro" w:hAnsi="Myriad Pro"/>
          <w:spacing w:val="-7"/>
          <w:sz w:val="20"/>
        </w:rPr>
        <w:t xml:space="preserve"> Oak Creek-Franklin Joint School District, Oak Creek, WI</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EXPERIENCE</w:t>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 xml:space="preserve">Spring 2011 - </w:t>
      </w:r>
      <w:r>
        <w:rPr>
          <w:rFonts w:ascii="Myriad Pro" w:hAnsi="Myriad Pro"/>
          <w:spacing w:val="-7"/>
          <w:sz w:val="20"/>
        </w:rPr>
        <w:t>Present</w:t>
      </w:r>
    </w:p>
    <w:p w:rsidR="00000000" w:rsidRDefault="00EB3E29">
      <w:pPr>
        <w:widowControl/>
        <w:numPr>
          <w:ilvl w:val="0"/>
          <w:numId w:val="9"/>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Collaboratively work with other teachers and administration in the school district to set guidelines for technology use, plan in services, and train teachers within the district.</w:t>
      </w:r>
    </w:p>
    <w:p w:rsidR="00000000" w:rsidRDefault="00EB3E29">
      <w:pPr>
        <w:widowControl/>
        <w:numPr>
          <w:ilvl w:val="0"/>
          <w:numId w:val="9"/>
        </w:numPr>
        <w:tabs>
          <w:tab w:val="clear" w:pos="360"/>
          <w:tab w:val="num" w:pos="2880"/>
        </w:tabs>
        <w:spacing w:line="192" w:lineRule="auto"/>
        <w:ind w:left="2880" w:hanging="360"/>
        <w:rPr>
          <w:rFonts w:ascii="Myriad Pro Semibold" w:hAnsi="Myriad Pro Semibold"/>
          <w:spacing w:val="-7"/>
          <w:sz w:val="20"/>
        </w:rPr>
      </w:pPr>
      <w:r>
        <w:rPr>
          <w:rFonts w:ascii="Myriad Pro" w:hAnsi="Myriad Pro"/>
          <w:spacing w:val="-7"/>
          <w:sz w:val="20"/>
        </w:rPr>
        <w:t>Taught a teacher inservice seminar on elementary-level technology too</w:t>
      </w:r>
      <w:r>
        <w:rPr>
          <w:rFonts w:ascii="Myriad Pro" w:hAnsi="Myriad Pro"/>
          <w:spacing w:val="-7"/>
          <w:sz w:val="20"/>
        </w:rPr>
        <w:t>ls in the classroom.</w:t>
      </w:r>
    </w:p>
    <w:p w:rsidR="00000000" w:rsidRDefault="00EB3E29">
      <w:pPr>
        <w:widowControl/>
        <w:tabs>
          <w:tab w:val="clear" w:pos="360"/>
        </w:tabs>
        <w:spacing w:line="192" w:lineRule="auto"/>
        <w:rPr>
          <w:rFonts w:ascii="Myriad Pro Semibold" w:hAnsi="Myriad Pro Semibold"/>
          <w:spacing w:val="-7"/>
          <w:sz w:val="20"/>
        </w:rPr>
      </w:pP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r>
      <w:r>
        <w:rPr>
          <w:rFonts w:ascii="Myriad Pro Semibold" w:hAnsi="Myriad Pro Semibold"/>
          <w:spacing w:val="-7"/>
          <w:sz w:val="20"/>
        </w:rPr>
        <w:t>Technology Assistant</w:t>
      </w:r>
      <w:r>
        <w:rPr>
          <w:rFonts w:ascii="Myriad Pro" w:hAnsi="Myriad Pro"/>
          <w:spacing w:val="-7"/>
          <w:sz w:val="20"/>
        </w:rPr>
        <w:t>, St. Norbert College Education Department, De Pere, WI</w:t>
      </w:r>
    </w:p>
    <w:p w:rsidR="00000000" w:rsidRDefault="00EB3E29">
      <w:pPr>
        <w:widowControl/>
        <w:tabs>
          <w:tab w:val="clear" w:pos="360"/>
        </w:tabs>
        <w:spacing w:line="192" w:lineRule="auto"/>
        <w:rPr>
          <w:rFonts w:ascii="Myriad Pro" w:hAnsi="Myriad Pro"/>
          <w:spacing w:val="-7"/>
          <w:sz w:val="20"/>
        </w:rPr>
      </w:pPr>
      <w:r>
        <w:rPr>
          <w:rFonts w:ascii="Myriad Pro" w:hAnsi="Myriad Pro"/>
          <w:spacing w:val="-7"/>
          <w:sz w:val="20"/>
        </w:rPr>
        <w:tab/>
      </w:r>
      <w:r>
        <w:rPr>
          <w:rFonts w:ascii="Myriad Pro" w:hAnsi="Myriad Pro"/>
          <w:spacing w:val="-7"/>
          <w:sz w:val="20"/>
        </w:rPr>
        <w:tab/>
      </w:r>
      <w:r>
        <w:rPr>
          <w:rFonts w:ascii="Myriad Pro" w:hAnsi="Myriad Pro"/>
          <w:spacing w:val="-7"/>
          <w:sz w:val="20"/>
        </w:rPr>
        <w:tab/>
        <w:t>November 2006 – December 2008</w:t>
      </w:r>
    </w:p>
    <w:p w:rsidR="00000000" w:rsidRDefault="00EB3E29">
      <w:pPr>
        <w:widowControl/>
        <w:numPr>
          <w:ilvl w:val="0"/>
          <w:numId w:val="10"/>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Provided support to education students on technology related projects and the construction of electronic portfolios.</w:t>
      </w:r>
    </w:p>
    <w:p w:rsidR="00000000" w:rsidRDefault="00EB3E29">
      <w:pPr>
        <w:widowControl/>
        <w:numPr>
          <w:ilvl w:val="0"/>
          <w:numId w:val="10"/>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Worke</w:t>
      </w:r>
      <w:r>
        <w:rPr>
          <w:rFonts w:ascii="Myriad Pro" w:hAnsi="Myriad Pro"/>
          <w:spacing w:val="-7"/>
          <w:sz w:val="20"/>
        </w:rPr>
        <w:t>d closely with professors during the development of technology related projects.</w:t>
      </w:r>
    </w:p>
    <w:p w:rsidR="00000000" w:rsidRDefault="00EB3E29">
      <w:pPr>
        <w:widowControl/>
        <w:numPr>
          <w:ilvl w:val="0"/>
          <w:numId w:val="10"/>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Assisted weekly as a Teaching Assistant in the technology education course.</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t>Technology Skills</w:t>
      </w:r>
    </w:p>
    <w:p w:rsidR="00000000" w:rsidRDefault="00EB3E29">
      <w:pPr>
        <w:widowControl/>
        <w:numPr>
          <w:ilvl w:val="0"/>
          <w:numId w:val="11"/>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Microsoft Word, Excel, and Power Point.</w:t>
      </w:r>
    </w:p>
    <w:p w:rsidR="00000000" w:rsidRDefault="00EB3E29">
      <w:pPr>
        <w:widowControl/>
        <w:numPr>
          <w:ilvl w:val="0"/>
          <w:numId w:val="11"/>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 xml:space="preserve">College Livetext, Garage Band, iDVD, </w:t>
      </w:r>
      <w:r>
        <w:rPr>
          <w:rFonts w:ascii="Myriad Pro" w:hAnsi="Myriad Pro"/>
          <w:spacing w:val="-7"/>
          <w:sz w:val="20"/>
        </w:rPr>
        <w:t>iMovie, iTunes, iWeb, Image Blender, Inspiration, Media Blender, Pages, Web Blender, and Windows Moviemaker.</w:t>
      </w:r>
    </w:p>
    <w:p w:rsidR="00000000" w:rsidRDefault="00EB3E29">
      <w:pPr>
        <w:widowControl/>
        <w:numPr>
          <w:ilvl w:val="0"/>
          <w:numId w:val="11"/>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Knowledge of both Mac and PC platforms.</w:t>
      </w:r>
    </w:p>
    <w:p w:rsidR="00000000" w:rsidRDefault="00EB3E29">
      <w:pPr>
        <w:widowControl/>
        <w:numPr>
          <w:ilvl w:val="0"/>
          <w:numId w:val="11"/>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Classroom experience with SmartBoard and SmartNotes.</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ATHLETIC</w:t>
      </w:r>
      <w:r>
        <w:rPr>
          <w:rFonts w:ascii="Myriad Pro Semibold" w:hAnsi="Myriad Pro Semibold"/>
          <w:spacing w:val="-7"/>
          <w:sz w:val="20"/>
        </w:rPr>
        <w:tab/>
      </w:r>
      <w:r>
        <w:rPr>
          <w:rFonts w:ascii="Myriad Pro Semibold" w:hAnsi="Myriad Pro Semibold"/>
          <w:spacing w:val="-7"/>
          <w:sz w:val="20"/>
        </w:rPr>
        <w:tab/>
        <w:t>Softball Coach,</w:t>
      </w:r>
      <w:r>
        <w:rPr>
          <w:rFonts w:ascii="Myriad Pro" w:hAnsi="Myriad Pro"/>
          <w:spacing w:val="-7"/>
          <w:sz w:val="20"/>
        </w:rPr>
        <w:t xml:space="preserve"> Seton Catholic Middle Schoo</w:t>
      </w:r>
      <w:r>
        <w:rPr>
          <w:rFonts w:ascii="Myriad Pro" w:hAnsi="Myriad Pro"/>
          <w:spacing w:val="-7"/>
          <w:sz w:val="20"/>
        </w:rPr>
        <w:t>l, Menasha, WI</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EXPERIENCE</w:t>
      </w:r>
      <w:r>
        <w:rPr>
          <w:rFonts w:ascii="Myriad Pro" w:hAnsi="Myriad Pro"/>
          <w:spacing w:val="-7"/>
          <w:sz w:val="20"/>
        </w:rPr>
        <w:tab/>
      </w:r>
      <w:r>
        <w:rPr>
          <w:rFonts w:ascii="Myriad Pro" w:hAnsi="Myriad Pro"/>
          <w:spacing w:val="-7"/>
          <w:sz w:val="20"/>
        </w:rPr>
        <w:tab/>
        <w:t>March 2009 - May 2009</w:t>
      </w:r>
    </w:p>
    <w:p w:rsidR="00000000" w:rsidRDefault="00EB3E29">
      <w:pPr>
        <w:widowControl/>
        <w:numPr>
          <w:ilvl w:val="0"/>
          <w:numId w:val="12"/>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Coached a mixed level softball team of girls ages 11-14 years of age.</w:t>
      </w:r>
    </w:p>
    <w:p w:rsidR="00000000" w:rsidRDefault="00EB3E29">
      <w:pPr>
        <w:widowControl/>
        <w:numPr>
          <w:ilvl w:val="0"/>
          <w:numId w:val="12"/>
        </w:numPr>
        <w:tabs>
          <w:tab w:val="clear" w:pos="360"/>
          <w:tab w:val="num" w:pos="2880"/>
        </w:tabs>
        <w:spacing w:line="192" w:lineRule="auto"/>
        <w:ind w:left="2880" w:hanging="360"/>
        <w:rPr>
          <w:rFonts w:ascii="Myriad Pro Semibold" w:hAnsi="Myriad Pro Semibold"/>
          <w:spacing w:val="-7"/>
          <w:sz w:val="20"/>
        </w:rPr>
      </w:pPr>
      <w:r>
        <w:rPr>
          <w:rFonts w:ascii="Myriad Pro" w:hAnsi="Myriad Pro"/>
          <w:spacing w:val="-7"/>
          <w:sz w:val="20"/>
        </w:rPr>
        <w:t>Delegated team responsibilities during practice and game times.</w:t>
      </w:r>
    </w:p>
    <w:p w:rsidR="00000000" w:rsidRDefault="00EB3E29">
      <w:pPr>
        <w:widowControl/>
        <w:tabs>
          <w:tab w:val="clear" w:pos="360"/>
        </w:tabs>
        <w:spacing w:line="192" w:lineRule="auto"/>
        <w:rPr>
          <w:rFonts w:ascii="Myriad Pro Semibold" w:hAnsi="Myriad Pro Semibold"/>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r>
    </w:p>
    <w:p w:rsidR="00000000" w:rsidRDefault="00EB3E29">
      <w:pPr>
        <w:widowControl/>
        <w:tabs>
          <w:tab w:val="clear" w:pos="360"/>
        </w:tabs>
        <w:spacing w:line="192" w:lineRule="auto"/>
        <w:rPr>
          <w:rFonts w:ascii="Myriad Pro Semibold" w:hAnsi="Myriad Pro Semibold"/>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t>St. Norbert College Varsity Softball Team</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ab/>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February 2006 – May 2</w:t>
      </w:r>
      <w:r>
        <w:rPr>
          <w:rFonts w:ascii="Myriad Pro" w:hAnsi="Myriad Pro"/>
          <w:spacing w:val="-7"/>
          <w:sz w:val="20"/>
        </w:rPr>
        <w:t>008</w:t>
      </w:r>
    </w:p>
    <w:p w:rsidR="00000000" w:rsidRDefault="00EB3E29">
      <w:pPr>
        <w:widowControl/>
        <w:numPr>
          <w:ilvl w:val="0"/>
          <w:numId w:val="13"/>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Midwest Conference Academic All Conference 2007 &amp; 2008</w:t>
      </w:r>
    </w:p>
    <w:p w:rsidR="00000000" w:rsidRDefault="00EB3E29">
      <w:pPr>
        <w:widowControl/>
        <w:numPr>
          <w:ilvl w:val="0"/>
          <w:numId w:val="13"/>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Most Improved Player 2008</w:t>
      </w:r>
    </w:p>
    <w:p w:rsidR="00000000" w:rsidRDefault="00EB3E29">
      <w:pPr>
        <w:widowControl/>
        <w:tabs>
          <w:tab w:val="clear" w:pos="360"/>
        </w:tabs>
        <w:spacing w:line="192" w:lineRule="auto"/>
        <w:rPr>
          <w:rFonts w:ascii="Myriad Pro Semibold" w:hAnsi="Myriad Pro Semibold"/>
          <w:spacing w:val="-6"/>
          <w:sz w:val="20"/>
        </w:rPr>
      </w:pPr>
    </w:p>
    <w:p w:rsidR="00000000" w:rsidRDefault="00EB3E29">
      <w:pPr>
        <w:widowControl/>
        <w:tabs>
          <w:tab w:val="clear" w:pos="360"/>
        </w:tabs>
        <w:spacing w:line="192" w:lineRule="auto"/>
        <w:rPr>
          <w:rFonts w:ascii="Myriad Pro Semibold" w:hAnsi="Myriad Pro Semibold"/>
          <w:spacing w:val="-7"/>
          <w:sz w:val="20"/>
        </w:rPr>
      </w:pPr>
      <w:r>
        <w:rPr>
          <w:rFonts w:ascii="Myriad Pro Semibold" w:hAnsi="Myriad Pro Semibold"/>
          <w:spacing w:val="-7"/>
          <w:sz w:val="20"/>
        </w:rPr>
        <w:t>LEADERSHIP</w:t>
      </w:r>
      <w:r>
        <w:rPr>
          <w:rFonts w:ascii="Myriad Pro Semibold" w:hAnsi="Myriad Pro Semibold"/>
          <w:spacing w:val="-7"/>
          <w:sz w:val="20"/>
        </w:rPr>
        <w:tab/>
      </w:r>
      <w:r>
        <w:rPr>
          <w:rFonts w:ascii="Myriad Pro Semibold" w:hAnsi="Myriad Pro Semibold"/>
          <w:spacing w:val="-7"/>
          <w:sz w:val="20"/>
        </w:rPr>
        <w:tab/>
        <w:t>Campus Crusade for Christ Leadership Team</w:t>
      </w:r>
    </w:p>
    <w:p w:rsidR="00000000" w:rsidRDefault="00EB3E29">
      <w:pPr>
        <w:widowControl/>
        <w:tabs>
          <w:tab w:val="clear" w:pos="360"/>
        </w:tabs>
        <w:spacing w:line="192" w:lineRule="auto"/>
        <w:rPr>
          <w:rFonts w:ascii="Myriad Pro" w:hAnsi="Myriad Pro"/>
          <w:spacing w:val="-7"/>
          <w:sz w:val="20"/>
        </w:rPr>
      </w:pPr>
      <w:r>
        <w:rPr>
          <w:rFonts w:ascii="Myriad Pro Semibold" w:hAnsi="Myriad Pro Semibold"/>
          <w:spacing w:val="-7"/>
          <w:sz w:val="20"/>
        </w:rPr>
        <w:t>EXPERIENCE</w:t>
      </w:r>
      <w:r>
        <w:rPr>
          <w:rFonts w:ascii="Myriad Pro Semibold" w:hAnsi="Myriad Pro Semibold"/>
          <w:spacing w:val="-7"/>
          <w:sz w:val="20"/>
        </w:rPr>
        <w:tab/>
      </w:r>
      <w:r>
        <w:rPr>
          <w:rFonts w:ascii="Myriad Pro Semibold" w:hAnsi="Myriad Pro Semibold"/>
          <w:spacing w:val="-7"/>
          <w:sz w:val="20"/>
        </w:rPr>
        <w:tab/>
      </w:r>
      <w:r>
        <w:rPr>
          <w:rFonts w:ascii="Myriad Pro" w:hAnsi="Myriad Pro"/>
          <w:spacing w:val="-7"/>
          <w:sz w:val="20"/>
        </w:rPr>
        <w:t>January 2006 – May 2008</w:t>
      </w:r>
    </w:p>
    <w:p w:rsidR="00000000" w:rsidRDefault="00EB3E29">
      <w:pPr>
        <w:widowControl/>
        <w:numPr>
          <w:ilvl w:val="0"/>
          <w:numId w:val="14"/>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Organized and conducted weekly large group meetings.</w:t>
      </w:r>
    </w:p>
    <w:p w:rsidR="00000000" w:rsidRDefault="00EB3E29">
      <w:pPr>
        <w:widowControl/>
        <w:numPr>
          <w:ilvl w:val="0"/>
          <w:numId w:val="14"/>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Gathered community voluntee</w:t>
      </w:r>
      <w:r>
        <w:rPr>
          <w:rFonts w:ascii="Myriad Pro" w:hAnsi="Myriad Pro"/>
          <w:spacing w:val="-7"/>
          <w:sz w:val="20"/>
        </w:rPr>
        <w:t>rs to speak at meetings.</w:t>
      </w:r>
    </w:p>
    <w:p w:rsidR="00000000" w:rsidRDefault="00EB3E29">
      <w:pPr>
        <w:widowControl/>
        <w:tabs>
          <w:tab w:val="clear" w:pos="360"/>
        </w:tabs>
        <w:spacing w:line="192" w:lineRule="auto"/>
        <w:rPr>
          <w:rFonts w:ascii="Myriad Pro" w:hAnsi="Myriad Pro"/>
          <w:spacing w:val="-6"/>
          <w:sz w:val="20"/>
        </w:rPr>
      </w:pPr>
    </w:p>
    <w:p w:rsidR="00000000" w:rsidRDefault="00EB3E29">
      <w:pPr>
        <w:widowControl/>
        <w:tabs>
          <w:tab w:val="clear" w:pos="360"/>
        </w:tabs>
        <w:spacing w:line="192" w:lineRule="auto"/>
        <w:ind w:left="2160"/>
        <w:rPr>
          <w:rFonts w:ascii="Myriad Pro Semibold" w:hAnsi="Myriad Pro Semibold"/>
          <w:spacing w:val="-7"/>
          <w:sz w:val="20"/>
        </w:rPr>
      </w:pPr>
      <w:r>
        <w:rPr>
          <w:rFonts w:ascii="Myriad Pro Semibold" w:hAnsi="Myriad Pro Semibold"/>
          <w:spacing w:val="-7"/>
          <w:sz w:val="20"/>
        </w:rPr>
        <w:t>First Year Experience Mentor</w:t>
      </w:r>
    </w:p>
    <w:p w:rsidR="00000000" w:rsidRDefault="00EB3E29">
      <w:pPr>
        <w:widowControl/>
        <w:tabs>
          <w:tab w:val="clear" w:pos="360"/>
        </w:tabs>
        <w:spacing w:line="192" w:lineRule="auto"/>
        <w:ind w:left="2160"/>
        <w:rPr>
          <w:rFonts w:ascii="Myriad Pro" w:hAnsi="Myriad Pro"/>
          <w:spacing w:val="-7"/>
          <w:sz w:val="20"/>
        </w:rPr>
      </w:pPr>
      <w:r>
        <w:rPr>
          <w:rFonts w:ascii="Myriad Pro" w:hAnsi="Myriad Pro"/>
          <w:spacing w:val="-7"/>
          <w:sz w:val="20"/>
        </w:rPr>
        <w:t>August 2006 – November 2006</w:t>
      </w:r>
    </w:p>
    <w:p w:rsidR="00000000" w:rsidRDefault="00EB3E29">
      <w:pPr>
        <w:widowControl/>
        <w:numPr>
          <w:ilvl w:val="0"/>
          <w:numId w:val="15"/>
        </w:numPr>
        <w:tabs>
          <w:tab w:val="clear" w:pos="360"/>
          <w:tab w:val="num" w:pos="2880"/>
        </w:tabs>
        <w:spacing w:line="192" w:lineRule="auto"/>
        <w:ind w:left="2880" w:hanging="360"/>
        <w:rPr>
          <w:rFonts w:ascii="Myriad Pro" w:hAnsi="Myriad Pro"/>
          <w:spacing w:val="-7"/>
          <w:sz w:val="20"/>
        </w:rPr>
      </w:pPr>
      <w:r>
        <w:rPr>
          <w:rFonts w:ascii="Myriad Pro" w:hAnsi="Myriad Pro"/>
          <w:spacing w:val="-7"/>
          <w:sz w:val="20"/>
        </w:rPr>
        <w:t>Mentor for a group of 15 first year students.</w:t>
      </w:r>
    </w:p>
    <w:p w:rsidR="00000000" w:rsidRDefault="00EB3E29">
      <w:pPr>
        <w:widowControl/>
        <w:numPr>
          <w:ilvl w:val="0"/>
          <w:numId w:val="15"/>
        </w:numPr>
        <w:tabs>
          <w:tab w:val="clear" w:pos="360"/>
          <w:tab w:val="num" w:pos="2880"/>
        </w:tabs>
        <w:spacing w:line="192" w:lineRule="auto"/>
        <w:ind w:left="2880" w:hanging="360"/>
        <w:rPr>
          <w:sz w:val="20"/>
        </w:rPr>
      </w:pPr>
      <w:r>
        <w:rPr>
          <w:rFonts w:ascii="Myriad Pro" w:hAnsi="Myriad Pro"/>
          <w:spacing w:val="-7"/>
          <w:sz w:val="20"/>
        </w:rPr>
        <w:t>Organized engaging activities for weekly meetings.</w:t>
      </w:r>
    </w:p>
    <w:sectPr w:rsidR="00000000">
      <w:headerReference w:type="even" r:id="rId22"/>
      <w:headerReference w:type="default" r:id="rId23"/>
      <w:footerReference w:type="even" r:id="rId24"/>
      <w:footerReference w:type="default" r:id="rId25"/>
      <w:pgSz w:w="12240" w:h="15840"/>
      <w:pgMar w:top="720" w:right="720" w:bottom="720" w:left="72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 w:date="2012-04-15T21:00:00Z" w:initials="">
    <w:p w:rsidR="00000000" w:rsidRDefault="00EB3E29">
      <w:pPr>
        <w:rPr>
          <w:rFonts w:ascii="Times New Roman" w:eastAsia="Times New Roman" w:hAnsi="Times New Roman"/>
          <w:color w:val="auto"/>
          <w:sz w:val="20"/>
          <w:lang w:val="en-US" w:eastAsia="en-US"/>
        </w:rPr>
      </w:pPr>
      <w:r>
        <w:annotationRef/>
      </w:r>
    </w:p>
    <w:p w:rsidR="00000000" w:rsidRDefault="00EB3E29">
      <w:pPr>
        <w:tabs>
          <w:tab w:val="clear" w:pos="360"/>
        </w:tabs>
        <w:spacing w:line="261" w:lineRule="exact"/>
        <w:rPr>
          <w:rFonts w:ascii="Times New Roman Bold" w:hAnsi="Times New Roman Bold"/>
          <w:sz w:val="24"/>
        </w:rPr>
      </w:pPr>
      <w:r>
        <w:rPr>
          <w:rFonts w:ascii="Times New Roman Bold" w:hAnsi="Times New Roman Bold"/>
          <w:sz w:val="24"/>
        </w:rPr>
        <w:t xml:space="preserve">amichlowski </w:t>
      </w:r>
      <w:r>
        <w:rPr>
          <w:rFonts w:ascii="Times New Roman Bold" w:hAnsi="Times New Roman Bold"/>
          <w:sz w:val="24"/>
        </w:rPr>
        <w:fldChar w:fldCharType="begin" w:fldLock="1"/>
      </w:r>
      <w:r>
        <w:rPr>
          <w:rFonts w:ascii="Times New Roman Bold" w:hAnsi="Times New Roman Bold"/>
          <w:sz w:val="24"/>
        </w:rPr>
        <w:instrText xml:space="preserve"> DATE \@ "M/d/yy h:mm AM/PM" </w:instrText>
      </w:r>
      <w:r>
        <w:rPr>
          <w:rFonts w:ascii="Times New Roman Bold" w:hAnsi="Times New Roman Bold"/>
          <w:sz w:val="24"/>
        </w:rPr>
        <w:fldChar w:fldCharType="separate"/>
      </w:r>
      <w:r>
        <w:rPr>
          <w:rFonts w:ascii="Times New Roman Bold" w:hAnsi="Times New Roman Bold"/>
          <w:sz w:val="24"/>
        </w:rPr>
        <w:t>3/15/12 3:20 AM</w:t>
      </w:r>
      <w:r>
        <w:rPr>
          <w:rFonts w:ascii="Times New Roman Bold" w:hAnsi="Times New Roman Bold"/>
          <w:sz w:val="24"/>
        </w:rPr>
        <w:fldChar w:fldCharType="end"/>
      </w:r>
    </w:p>
    <w:p w:rsidR="00000000" w:rsidRDefault="00EB3E29">
      <w:pPr>
        <w:pStyle w:val="CommentText1"/>
        <w:rPr>
          <w:rFonts w:ascii="Times New Roman" w:eastAsia="Times New Roman" w:hAnsi="Times New Roman"/>
          <w:color w:val="auto"/>
          <w:lang w:val="en-US" w:eastAsia="en-US"/>
        </w:rPr>
      </w:pPr>
      <w:r>
        <w:t>Spell</w:t>
      </w:r>
      <w:r>
        <w:t xml:space="preserve"> it out at the beginning of the sentence</w:t>
      </w:r>
    </w:p>
  </w:comment>
  <w:comment w:id="1" w:author="" w:date="2012-04-15T21:00:00Z" w:initials="">
    <w:p w:rsidR="00000000" w:rsidRDefault="00EB3E29">
      <w:pPr>
        <w:rPr>
          <w:rFonts w:ascii="Times New Roman" w:eastAsia="Times New Roman" w:hAnsi="Times New Roman"/>
          <w:color w:val="auto"/>
          <w:sz w:val="20"/>
          <w:lang w:val="en-US" w:eastAsia="en-US"/>
        </w:rPr>
      </w:pPr>
      <w:r>
        <w:annotationRef/>
      </w:r>
    </w:p>
    <w:p w:rsidR="00000000" w:rsidRDefault="00EB3E29">
      <w:pPr>
        <w:tabs>
          <w:tab w:val="clear" w:pos="360"/>
        </w:tabs>
        <w:spacing w:line="261" w:lineRule="exact"/>
        <w:rPr>
          <w:rFonts w:ascii="Times New Roman Bold" w:hAnsi="Times New Roman Bold"/>
          <w:sz w:val="24"/>
        </w:rPr>
      </w:pPr>
      <w:r>
        <w:rPr>
          <w:rFonts w:ascii="Times New Roman Bold" w:hAnsi="Times New Roman Bold"/>
          <w:sz w:val="24"/>
        </w:rPr>
        <w:t xml:space="preserve">amichlowski </w:t>
      </w:r>
      <w:r>
        <w:rPr>
          <w:rFonts w:ascii="Times New Roman Bold" w:hAnsi="Times New Roman Bold"/>
          <w:sz w:val="24"/>
        </w:rPr>
        <w:fldChar w:fldCharType="begin" w:fldLock="1"/>
      </w:r>
      <w:r>
        <w:rPr>
          <w:rFonts w:ascii="Times New Roman Bold" w:hAnsi="Times New Roman Bold"/>
          <w:sz w:val="24"/>
        </w:rPr>
        <w:instrText xml:space="preserve"> DATE \@ "M/d/yy h:mm AM/PM" </w:instrText>
      </w:r>
      <w:r>
        <w:rPr>
          <w:rFonts w:ascii="Times New Roman Bold" w:hAnsi="Times New Roman Bold"/>
          <w:sz w:val="24"/>
        </w:rPr>
        <w:fldChar w:fldCharType="separate"/>
      </w:r>
      <w:r>
        <w:rPr>
          <w:rFonts w:ascii="Times New Roman Bold" w:hAnsi="Times New Roman Bold"/>
          <w:sz w:val="24"/>
        </w:rPr>
        <w:t>3/15/12 3:20 AM</w:t>
      </w:r>
      <w:r>
        <w:rPr>
          <w:rFonts w:ascii="Times New Roman Bold" w:hAnsi="Times New Roman Bold"/>
          <w:sz w:val="24"/>
        </w:rPr>
        <w:fldChar w:fldCharType="end"/>
      </w:r>
    </w:p>
    <w:p w:rsidR="00000000" w:rsidRDefault="00EB3E29">
      <w:pPr>
        <w:pStyle w:val="CommentText1"/>
        <w:rPr>
          <w:rFonts w:ascii="Times New Roman" w:eastAsia="Times New Roman" w:hAnsi="Times New Roman"/>
          <w:color w:val="auto"/>
          <w:lang w:val="en-US" w:eastAsia="en-US"/>
        </w:rPr>
      </w:pPr>
      <w:r>
        <w:t xml:space="preserve">A topic near and dear to my heart- very important and yet often overlooked </w:t>
      </w:r>
    </w:p>
  </w:comment>
  <w:comment w:id="2" w:author="" w:date="2012-04-15T21:00:00Z" w:initials="">
    <w:p w:rsidR="00000000" w:rsidRDefault="00EB3E29">
      <w:pPr>
        <w:rPr>
          <w:rFonts w:ascii="Times New Roman" w:eastAsia="Times New Roman" w:hAnsi="Times New Roman"/>
          <w:color w:val="auto"/>
          <w:sz w:val="20"/>
          <w:lang w:val="en-US" w:eastAsia="en-US"/>
        </w:rPr>
      </w:pPr>
      <w:r>
        <w:annotationRef/>
      </w:r>
    </w:p>
    <w:p w:rsidR="00000000" w:rsidRDefault="00EB3E29">
      <w:pPr>
        <w:tabs>
          <w:tab w:val="clear" w:pos="360"/>
        </w:tabs>
        <w:spacing w:line="261" w:lineRule="exact"/>
        <w:rPr>
          <w:rFonts w:ascii="Times New Roman Bold" w:hAnsi="Times New Roman Bold"/>
          <w:sz w:val="24"/>
        </w:rPr>
      </w:pPr>
      <w:r>
        <w:rPr>
          <w:rFonts w:ascii="Times New Roman Bold" w:hAnsi="Times New Roman Bold"/>
          <w:sz w:val="24"/>
        </w:rPr>
        <w:t xml:space="preserve">amichlowski </w:t>
      </w:r>
      <w:r>
        <w:rPr>
          <w:rFonts w:ascii="Times New Roman Bold" w:hAnsi="Times New Roman Bold"/>
          <w:sz w:val="24"/>
        </w:rPr>
        <w:fldChar w:fldCharType="begin" w:fldLock="1"/>
      </w:r>
      <w:r>
        <w:rPr>
          <w:rFonts w:ascii="Times New Roman Bold" w:hAnsi="Times New Roman Bold"/>
          <w:sz w:val="24"/>
        </w:rPr>
        <w:instrText xml:space="preserve"> DATE \@ "M/d/yy h:mm AM/PM" </w:instrText>
      </w:r>
      <w:r>
        <w:rPr>
          <w:rFonts w:ascii="Times New Roman Bold" w:hAnsi="Times New Roman Bold"/>
          <w:sz w:val="24"/>
        </w:rPr>
        <w:fldChar w:fldCharType="separate"/>
      </w:r>
      <w:r>
        <w:rPr>
          <w:rFonts w:ascii="Times New Roman Bold" w:hAnsi="Times New Roman Bold"/>
          <w:sz w:val="24"/>
        </w:rPr>
        <w:t>3/27/12 12:53 AM</w:t>
      </w:r>
      <w:r>
        <w:rPr>
          <w:rFonts w:ascii="Times New Roman Bold" w:hAnsi="Times New Roman Bold"/>
          <w:sz w:val="24"/>
        </w:rPr>
        <w:fldChar w:fldCharType="end"/>
      </w:r>
    </w:p>
    <w:p w:rsidR="00000000" w:rsidRDefault="00EB3E29">
      <w:pPr>
        <w:pStyle w:val="CommentText1"/>
        <w:rPr>
          <w:rFonts w:ascii="Times New Roman" w:eastAsia="Times New Roman" w:hAnsi="Times New Roman"/>
          <w:color w:val="auto"/>
          <w:lang w:val="en-US" w:eastAsia="en-US"/>
        </w:rPr>
      </w:pPr>
      <w:r>
        <w:t>Yikes! And her</w:t>
      </w:r>
      <w:r>
        <w:t>e I am doing it for free as a service to schools</w:t>
      </w:r>
    </w:p>
  </w:comment>
  <w:comment w:id="3" w:author="" w:date="2012-04-15T21:00:00Z" w:initials="">
    <w:p w:rsidR="00000000" w:rsidRDefault="00EB3E29">
      <w:pPr>
        <w:rPr>
          <w:rFonts w:ascii="Times New Roman" w:eastAsia="Times New Roman" w:hAnsi="Times New Roman"/>
          <w:color w:val="auto"/>
          <w:sz w:val="20"/>
          <w:lang w:val="en-US" w:eastAsia="en-US"/>
        </w:rPr>
      </w:pPr>
      <w:r>
        <w:annotationRef/>
      </w:r>
    </w:p>
    <w:p w:rsidR="00000000" w:rsidRDefault="00EB3E29">
      <w:pPr>
        <w:tabs>
          <w:tab w:val="clear" w:pos="360"/>
        </w:tabs>
        <w:spacing w:line="261" w:lineRule="exact"/>
        <w:rPr>
          <w:rFonts w:ascii="Times New Roman Bold" w:hAnsi="Times New Roman Bold"/>
          <w:sz w:val="24"/>
        </w:rPr>
      </w:pPr>
      <w:r>
        <w:rPr>
          <w:rFonts w:ascii="Times New Roman Bold" w:hAnsi="Times New Roman Bold"/>
          <w:sz w:val="24"/>
        </w:rPr>
        <w:t xml:space="preserve">amichlowski </w:t>
      </w:r>
      <w:r>
        <w:rPr>
          <w:rFonts w:ascii="Times New Roman Bold" w:hAnsi="Times New Roman Bold"/>
          <w:sz w:val="24"/>
        </w:rPr>
        <w:fldChar w:fldCharType="begin" w:fldLock="1"/>
      </w:r>
      <w:r>
        <w:rPr>
          <w:rFonts w:ascii="Times New Roman Bold" w:hAnsi="Times New Roman Bold"/>
          <w:sz w:val="24"/>
        </w:rPr>
        <w:instrText xml:space="preserve"> DATE \@ "M/d/yy h:mm AM/PM" </w:instrText>
      </w:r>
      <w:r>
        <w:rPr>
          <w:rFonts w:ascii="Times New Roman Bold" w:hAnsi="Times New Roman Bold"/>
          <w:sz w:val="24"/>
        </w:rPr>
        <w:fldChar w:fldCharType="separate"/>
      </w:r>
      <w:r>
        <w:rPr>
          <w:rFonts w:ascii="Times New Roman Bold" w:hAnsi="Times New Roman Bold"/>
          <w:sz w:val="24"/>
        </w:rPr>
        <w:t>3/20/12 1:46 AM</w:t>
      </w:r>
      <w:r>
        <w:rPr>
          <w:rFonts w:ascii="Times New Roman Bold" w:hAnsi="Times New Roman Bold"/>
          <w:sz w:val="24"/>
        </w:rPr>
        <w:fldChar w:fldCharType="end"/>
      </w:r>
    </w:p>
    <w:p w:rsidR="00000000" w:rsidRDefault="00EB3E29">
      <w:pPr>
        <w:pStyle w:val="CommentText1"/>
        <w:rPr>
          <w:rFonts w:ascii="Times New Roman" w:eastAsia="Times New Roman" w:hAnsi="Times New Roman"/>
          <w:color w:val="auto"/>
          <w:lang w:val="en-US" w:eastAsia="en-US"/>
        </w:rPr>
      </w:pPr>
      <w:r>
        <w:t>How?</w:t>
      </w:r>
    </w:p>
  </w:comment>
  <w:comment w:id="4" w:author="" w:date="2012-04-15T21:00:00Z" w:initials="">
    <w:p w:rsidR="00000000" w:rsidRDefault="00EB3E29">
      <w:pPr>
        <w:rPr>
          <w:rFonts w:ascii="Times New Roman" w:eastAsia="Times New Roman" w:hAnsi="Times New Roman"/>
          <w:color w:val="auto"/>
          <w:sz w:val="20"/>
          <w:lang w:val="en-US" w:eastAsia="en-US"/>
        </w:rPr>
      </w:pPr>
      <w:r>
        <w:annotationRef/>
      </w:r>
    </w:p>
    <w:p w:rsidR="00000000" w:rsidRDefault="00EB3E29">
      <w:pPr>
        <w:tabs>
          <w:tab w:val="clear" w:pos="360"/>
        </w:tabs>
        <w:spacing w:line="261" w:lineRule="exact"/>
        <w:rPr>
          <w:rFonts w:ascii="Times New Roman Bold" w:hAnsi="Times New Roman Bold"/>
          <w:sz w:val="24"/>
        </w:rPr>
      </w:pPr>
      <w:r>
        <w:rPr>
          <w:rFonts w:ascii="Times New Roman Bold" w:hAnsi="Times New Roman Bold"/>
          <w:sz w:val="24"/>
        </w:rPr>
        <w:t xml:space="preserve">amichlowski </w:t>
      </w:r>
      <w:r>
        <w:rPr>
          <w:rFonts w:ascii="Times New Roman Bold" w:hAnsi="Times New Roman Bold"/>
          <w:sz w:val="24"/>
        </w:rPr>
        <w:fldChar w:fldCharType="begin" w:fldLock="1"/>
      </w:r>
      <w:r>
        <w:rPr>
          <w:rFonts w:ascii="Times New Roman Bold" w:hAnsi="Times New Roman Bold"/>
          <w:sz w:val="24"/>
        </w:rPr>
        <w:instrText xml:space="preserve"> DATE \@ "M/d/yy h:mm AM/PM" </w:instrText>
      </w:r>
      <w:r>
        <w:rPr>
          <w:rFonts w:ascii="Times New Roman Bold" w:hAnsi="Times New Roman Bold"/>
          <w:sz w:val="24"/>
        </w:rPr>
        <w:fldChar w:fldCharType="separate"/>
      </w:r>
      <w:r>
        <w:rPr>
          <w:rFonts w:ascii="Times New Roman Bold" w:hAnsi="Times New Roman Bold"/>
          <w:sz w:val="24"/>
        </w:rPr>
        <w:t>3/20/12 1:45 AM</w:t>
      </w:r>
      <w:r>
        <w:rPr>
          <w:rFonts w:ascii="Times New Roman Bold" w:hAnsi="Times New Roman Bold"/>
          <w:sz w:val="24"/>
        </w:rPr>
        <w:fldChar w:fldCharType="end"/>
      </w:r>
    </w:p>
    <w:p w:rsidR="00000000" w:rsidRDefault="00EB3E29">
      <w:pPr>
        <w:pStyle w:val="CommentText1"/>
        <w:rPr>
          <w:rFonts w:ascii="Times New Roman" w:eastAsia="Times New Roman" w:hAnsi="Times New Roman"/>
          <w:color w:val="auto"/>
          <w:lang w:val="en-US" w:eastAsia="en-US"/>
        </w:rPr>
      </w:pPr>
      <w:r>
        <w:t>Good idea!</w:t>
      </w:r>
    </w:p>
    <w:p w:rsidR="00000000" w:rsidRDefault="00EB3E29">
      <w:r>
        <w:cr/>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EB3E29">
      <w:r>
        <w:separator/>
      </w:r>
    </w:p>
  </w:endnote>
  <w:endnote w:type="continuationSeparator" w:id="0">
    <w:p w:rsidR="00000000" w:rsidRDefault="00EB3E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panose1 w:val="02020803070505020304"/>
    <w:charset w:val="00"/>
    <w:family w:val="roman"/>
    <w:pitch w:val="default"/>
    <w:sig w:usb0="00000000" w:usb1="00000000" w:usb2="00000000" w:usb3="00000000" w:csb0="00000000" w:csb1="00000000"/>
  </w:font>
  <w:font w:name="Helvetica CondensedBold">
    <w:altName w:val="Times New Roman"/>
    <w:charset w:val="00"/>
    <w:family w:val="roman"/>
    <w:pitch w:val="default"/>
    <w:sig w:usb0="00000000" w:usb1="00000000" w:usb2="00000000" w:usb3="00000000" w:csb0="00000000" w:csb1="00000000"/>
  </w:font>
  <w:font w:name="Calibri Bold">
    <w:panose1 w:val="020F0702030404030204"/>
    <w:charset w:val="00"/>
    <w:family w:val="roman"/>
    <w:pitch w:val="default"/>
    <w:sig w:usb0="00000000" w:usb1="00000000" w:usb2="00000000" w:usb3="00000000" w:csb0="00000000" w:csb1="00000000"/>
  </w:font>
  <w:font w:name="N Helvetica Narrow">
    <w:altName w:val="Times New Roman"/>
    <w:charset w:val="00"/>
    <w:family w:val="roman"/>
    <w:pitch w:val="default"/>
    <w:sig w:usb0="00000000" w:usb1="00000000" w:usb2="00000000" w:usb3="00000000" w:csb0="00000000" w:csb1="00000000"/>
  </w:font>
  <w:font w:name="Myriad Pro Semibold">
    <w:altName w:val="Times New Roman"/>
    <w:charset w:val="00"/>
    <w:family w:val="roman"/>
    <w:pitch w:val="default"/>
    <w:sig w:usb0="00000000" w:usb1="00000000" w:usb2="00000000" w:usb3="00000000" w:csb0="00000000" w:csb1="00000000"/>
  </w:font>
  <w:font w:name="Myriad Pro">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B3E29">
    <w:pPr>
      <w:rPr>
        <w:rFonts w:ascii="Times New Roman" w:eastAsia="Times New Roman" w:hAnsi="Times New Roman"/>
        <w:color w:val="auto"/>
        <w:sz w:val="20"/>
        <w:lang w:val="en-US"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B3E29">
    <w:pPr>
      <w:rPr>
        <w:rFonts w:ascii="Times New Roman" w:eastAsia="Times New Roman" w:hAnsi="Times New Roman"/>
        <w:color w:val="auto"/>
        <w:sz w:val="20"/>
        <w:lang w:val="en-US"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EB3E29">
      <w:r>
        <w:separator/>
      </w:r>
    </w:p>
  </w:footnote>
  <w:footnote w:type="continuationSeparator" w:id="0">
    <w:p w:rsidR="00000000" w:rsidRDefault="00EB3E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B3E29">
    <w:pPr>
      <w:rPr>
        <w:rFonts w:ascii="Times New Roman" w:eastAsia="Times New Roman" w:hAnsi="Times New Roman"/>
        <w:color w:val="auto"/>
        <w:sz w:val="20"/>
        <w:lang w:val="en-US"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B3E29">
    <w:pPr>
      <w:rPr>
        <w:rFonts w:ascii="Times New Roman" w:eastAsia="Times New Roman" w:hAnsi="Times New Roman"/>
        <w:color w:val="auto"/>
        <w:sz w:val="20"/>
        <w:lang w:val="en-US"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numFmt w:val="bullet"/>
      <w:lvlText w:val="•"/>
      <w:lvlJc w:val="left"/>
      <w:pPr>
        <w:tabs>
          <w:tab w:val="num" w:pos="360"/>
        </w:tabs>
        <w:ind w:left="360" w:firstLine="36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300"/>
        </w:tabs>
        <w:ind w:left="300" w:firstLine="0"/>
      </w:pPr>
      <w:rPr>
        <w:rFonts w:hint="default"/>
        <w:position w:val="0"/>
      </w:rPr>
    </w:lvl>
    <w:lvl w:ilvl="1">
      <w:start w:val="1"/>
      <w:numFmt w:val="lowerLetter"/>
      <w:lvlText w:val="%2."/>
      <w:lvlJc w:val="left"/>
      <w:pPr>
        <w:tabs>
          <w:tab w:val="num" w:pos="300"/>
        </w:tabs>
        <w:ind w:left="300" w:firstLine="360"/>
      </w:pPr>
      <w:rPr>
        <w:rFonts w:hint="default"/>
        <w:position w:val="0"/>
      </w:rPr>
    </w:lvl>
    <w:lvl w:ilvl="2">
      <w:start w:val="1"/>
      <w:numFmt w:val="lowerRoman"/>
      <w:lvlText w:val="%3."/>
      <w:lvlJc w:val="left"/>
      <w:pPr>
        <w:tabs>
          <w:tab w:val="num" w:pos="300"/>
        </w:tabs>
        <w:ind w:left="300" w:firstLine="720"/>
      </w:pPr>
      <w:rPr>
        <w:rFonts w:hint="default"/>
        <w:position w:val="0"/>
      </w:rPr>
    </w:lvl>
    <w:lvl w:ilvl="3">
      <w:start w:val="1"/>
      <w:numFmt w:val="decimal"/>
      <w:isLgl/>
      <w:lvlText w:val="%4."/>
      <w:lvlJc w:val="left"/>
      <w:pPr>
        <w:tabs>
          <w:tab w:val="num" w:pos="300"/>
        </w:tabs>
        <w:ind w:left="300" w:firstLine="1080"/>
      </w:pPr>
      <w:rPr>
        <w:rFonts w:hint="default"/>
        <w:position w:val="0"/>
      </w:rPr>
    </w:lvl>
    <w:lvl w:ilvl="4">
      <w:start w:val="1"/>
      <w:numFmt w:val="lowerLetter"/>
      <w:lvlText w:val="%5."/>
      <w:lvlJc w:val="left"/>
      <w:pPr>
        <w:tabs>
          <w:tab w:val="num" w:pos="300"/>
        </w:tabs>
        <w:ind w:left="300" w:firstLine="1440"/>
      </w:pPr>
      <w:rPr>
        <w:rFonts w:hint="default"/>
        <w:position w:val="0"/>
      </w:rPr>
    </w:lvl>
    <w:lvl w:ilvl="5">
      <w:start w:val="1"/>
      <w:numFmt w:val="lowerRoman"/>
      <w:lvlText w:val="%6."/>
      <w:lvlJc w:val="left"/>
      <w:pPr>
        <w:tabs>
          <w:tab w:val="num" w:pos="300"/>
        </w:tabs>
        <w:ind w:left="300" w:firstLine="1800"/>
      </w:pPr>
      <w:rPr>
        <w:rFonts w:hint="default"/>
        <w:position w:val="0"/>
      </w:rPr>
    </w:lvl>
    <w:lvl w:ilvl="6">
      <w:start w:val="1"/>
      <w:numFmt w:val="decimal"/>
      <w:isLgl/>
      <w:lvlText w:val="%7."/>
      <w:lvlJc w:val="left"/>
      <w:pPr>
        <w:tabs>
          <w:tab w:val="num" w:pos="300"/>
        </w:tabs>
        <w:ind w:left="300" w:firstLine="2160"/>
      </w:pPr>
      <w:rPr>
        <w:rFonts w:hint="default"/>
        <w:position w:val="0"/>
      </w:rPr>
    </w:lvl>
    <w:lvl w:ilvl="7">
      <w:start w:val="1"/>
      <w:numFmt w:val="lowerLetter"/>
      <w:lvlText w:val="%8."/>
      <w:lvlJc w:val="left"/>
      <w:pPr>
        <w:tabs>
          <w:tab w:val="num" w:pos="300"/>
        </w:tabs>
        <w:ind w:left="300" w:firstLine="2520"/>
      </w:pPr>
      <w:rPr>
        <w:rFonts w:hint="default"/>
        <w:position w:val="0"/>
      </w:rPr>
    </w:lvl>
    <w:lvl w:ilvl="8">
      <w:start w:val="1"/>
      <w:numFmt w:val="lowerRoman"/>
      <w:lvlText w:val="%9."/>
      <w:lvlJc w:val="left"/>
      <w:pPr>
        <w:tabs>
          <w:tab w:val="num" w:pos="300"/>
        </w:tabs>
        <w:ind w:left="300" w:firstLine="2880"/>
      </w:pPr>
      <w:rPr>
        <w:rFonts w:hint="default"/>
        <w:position w:val="0"/>
      </w:rPr>
    </w:lvl>
  </w:abstractNum>
  <w:abstractNum w:abstractNumId="2">
    <w:nsid w:val="00000003"/>
    <w:multiLevelType w:val="multilevel"/>
    <w:tmpl w:val="894EE875"/>
    <w:lvl w:ilvl="0">
      <w:start w:val="1"/>
      <w:numFmt w:val="decimal"/>
      <w:isLgl/>
      <w:lvlText w:val="%1."/>
      <w:lvlJc w:val="left"/>
      <w:pPr>
        <w:tabs>
          <w:tab w:val="num" w:pos="300"/>
        </w:tabs>
        <w:ind w:left="300" w:firstLine="0"/>
      </w:pPr>
      <w:rPr>
        <w:rFonts w:hint="default"/>
        <w:position w:val="0"/>
      </w:rPr>
    </w:lvl>
    <w:lvl w:ilvl="1">
      <w:start w:val="1"/>
      <w:numFmt w:val="lowerLetter"/>
      <w:lvlText w:val="%2."/>
      <w:lvlJc w:val="left"/>
      <w:pPr>
        <w:tabs>
          <w:tab w:val="num" w:pos="300"/>
        </w:tabs>
        <w:ind w:left="300" w:firstLine="360"/>
      </w:pPr>
      <w:rPr>
        <w:rFonts w:hint="default"/>
        <w:position w:val="0"/>
      </w:rPr>
    </w:lvl>
    <w:lvl w:ilvl="2">
      <w:start w:val="1"/>
      <w:numFmt w:val="lowerRoman"/>
      <w:lvlText w:val="%3."/>
      <w:lvlJc w:val="left"/>
      <w:pPr>
        <w:tabs>
          <w:tab w:val="num" w:pos="300"/>
        </w:tabs>
        <w:ind w:left="300" w:firstLine="720"/>
      </w:pPr>
      <w:rPr>
        <w:rFonts w:hint="default"/>
        <w:position w:val="0"/>
      </w:rPr>
    </w:lvl>
    <w:lvl w:ilvl="3">
      <w:start w:val="1"/>
      <w:numFmt w:val="decimal"/>
      <w:isLgl/>
      <w:lvlText w:val="%4."/>
      <w:lvlJc w:val="left"/>
      <w:pPr>
        <w:tabs>
          <w:tab w:val="num" w:pos="300"/>
        </w:tabs>
        <w:ind w:left="300" w:firstLine="1080"/>
      </w:pPr>
      <w:rPr>
        <w:rFonts w:hint="default"/>
        <w:position w:val="0"/>
      </w:rPr>
    </w:lvl>
    <w:lvl w:ilvl="4">
      <w:start w:val="1"/>
      <w:numFmt w:val="lowerLetter"/>
      <w:lvlText w:val="%5."/>
      <w:lvlJc w:val="left"/>
      <w:pPr>
        <w:tabs>
          <w:tab w:val="num" w:pos="300"/>
        </w:tabs>
        <w:ind w:left="300" w:firstLine="1440"/>
      </w:pPr>
      <w:rPr>
        <w:rFonts w:hint="default"/>
        <w:position w:val="0"/>
      </w:rPr>
    </w:lvl>
    <w:lvl w:ilvl="5">
      <w:start w:val="1"/>
      <w:numFmt w:val="lowerRoman"/>
      <w:lvlText w:val="%6."/>
      <w:lvlJc w:val="left"/>
      <w:pPr>
        <w:tabs>
          <w:tab w:val="num" w:pos="300"/>
        </w:tabs>
        <w:ind w:left="300" w:firstLine="1800"/>
      </w:pPr>
      <w:rPr>
        <w:rFonts w:hint="default"/>
        <w:position w:val="0"/>
      </w:rPr>
    </w:lvl>
    <w:lvl w:ilvl="6">
      <w:start w:val="1"/>
      <w:numFmt w:val="decimal"/>
      <w:isLgl/>
      <w:lvlText w:val="%7."/>
      <w:lvlJc w:val="left"/>
      <w:pPr>
        <w:tabs>
          <w:tab w:val="num" w:pos="300"/>
        </w:tabs>
        <w:ind w:left="300" w:firstLine="2160"/>
      </w:pPr>
      <w:rPr>
        <w:rFonts w:hint="default"/>
        <w:position w:val="0"/>
      </w:rPr>
    </w:lvl>
    <w:lvl w:ilvl="7">
      <w:start w:val="1"/>
      <w:numFmt w:val="lowerLetter"/>
      <w:lvlText w:val="%8."/>
      <w:lvlJc w:val="left"/>
      <w:pPr>
        <w:tabs>
          <w:tab w:val="num" w:pos="300"/>
        </w:tabs>
        <w:ind w:left="300" w:firstLine="2520"/>
      </w:pPr>
      <w:rPr>
        <w:rFonts w:hint="default"/>
        <w:position w:val="0"/>
      </w:rPr>
    </w:lvl>
    <w:lvl w:ilvl="8">
      <w:start w:val="1"/>
      <w:numFmt w:val="lowerRoman"/>
      <w:lvlText w:val="%9."/>
      <w:lvlJc w:val="left"/>
      <w:pPr>
        <w:tabs>
          <w:tab w:val="num" w:pos="300"/>
        </w:tabs>
        <w:ind w:left="300" w:firstLine="2880"/>
      </w:pPr>
      <w:rPr>
        <w:rFonts w:hint="default"/>
        <w:position w:val="0"/>
      </w:rPr>
    </w:lvl>
  </w:abstractNum>
  <w:abstractNum w:abstractNumId="3">
    <w:nsid w:val="00000004"/>
    <w:multiLevelType w:val="multilevel"/>
    <w:tmpl w:val="894EE876"/>
    <w:lvl w:ilvl="0">
      <w:start w:val="1"/>
      <w:numFmt w:val="decimal"/>
      <w:isLgl/>
      <w:lvlText w:val="%1."/>
      <w:lvlJc w:val="left"/>
      <w:pPr>
        <w:tabs>
          <w:tab w:val="num" w:pos="300"/>
        </w:tabs>
        <w:ind w:left="300" w:firstLine="0"/>
      </w:pPr>
      <w:rPr>
        <w:rFonts w:hint="default"/>
        <w:position w:val="0"/>
      </w:rPr>
    </w:lvl>
    <w:lvl w:ilvl="1">
      <w:start w:val="1"/>
      <w:numFmt w:val="lowerLetter"/>
      <w:lvlText w:val="%2."/>
      <w:lvlJc w:val="left"/>
      <w:pPr>
        <w:tabs>
          <w:tab w:val="num" w:pos="300"/>
        </w:tabs>
        <w:ind w:left="300" w:firstLine="360"/>
      </w:pPr>
      <w:rPr>
        <w:rFonts w:hint="default"/>
        <w:position w:val="0"/>
      </w:rPr>
    </w:lvl>
    <w:lvl w:ilvl="2">
      <w:start w:val="1"/>
      <w:numFmt w:val="lowerRoman"/>
      <w:lvlText w:val="%3."/>
      <w:lvlJc w:val="left"/>
      <w:pPr>
        <w:tabs>
          <w:tab w:val="num" w:pos="300"/>
        </w:tabs>
        <w:ind w:left="300" w:firstLine="720"/>
      </w:pPr>
      <w:rPr>
        <w:rFonts w:hint="default"/>
        <w:position w:val="0"/>
      </w:rPr>
    </w:lvl>
    <w:lvl w:ilvl="3">
      <w:start w:val="1"/>
      <w:numFmt w:val="decimal"/>
      <w:isLgl/>
      <w:lvlText w:val="%4."/>
      <w:lvlJc w:val="left"/>
      <w:pPr>
        <w:tabs>
          <w:tab w:val="num" w:pos="300"/>
        </w:tabs>
        <w:ind w:left="300" w:firstLine="1080"/>
      </w:pPr>
      <w:rPr>
        <w:rFonts w:hint="default"/>
        <w:position w:val="0"/>
      </w:rPr>
    </w:lvl>
    <w:lvl w:ilvl="4">
      <w:start w:val="1"/>
      <w:numFmt w:val="lowerLetter"/>
      <w:lvlText w:val="%5."/>
      <w:lvlJc w:val="left"/>
      <w:pPr>
        <w:tabs>
          <w:tab w:val="num" w:pos="300"/>
        </w:tabs>
        <w:ind w:left="300" w:firstLine="1440"/>
      </w:pPr>
      <w:rPr>
        <w:rFonts w:hint="default"/>
        <w:position w:val="0"/>
      </w:rPr>
    </w:lvl>
    <w:lvl w:ilvl="5">
      <w:start w:val="1"/>
      <w:numFmt w:val="lowerRoman"/>
      <w:lvlText w:val="%6."/>
      <w:lvlJc w:val="left"/>
      <w:pPr>
        <w:tabs>
          <w:tab w:val="num" w:pos="300"/>
        </w:tabs>
        <w:ind w:left="300" w:firstLine="1800"/>
      </w:pPr>
      <w:rPr>
        <w:rFonts w:hint="default"/>
        <w:position w:val="0"/>
      </w:rPr>
    </w:lvl>
    <w:lvl w:ilvl="6">
      <w:start w:val="1"/>
      <w:numFmt w:val="decimal"/>
      <w:isLgl/>
      <w:lvlText w:val="%7."/>
      <w:lvlJc w:val="left"/>
      <w:pPr>
        <w:tabs>
          <w:tab w:val="num" w:pos="300"/>
        </w:tabs>
        <w:ind w:left="300" w:firstLine="2160"/>
      </w:pPr>
      <w:rPr>
        <w:rFonts w:hint="default"/>
        <w:position w:val="0"/>
      </w:rPr>
    </w:lvl>
    <w:lvl w:ilvl="7">
      <w:start w:val="1"/>
      <w:numFmt w:val="lowerLetter"/>
      <w:lvlText w:val="%8."/>
      <w:lvlJc w:val="left"/>
      <w:pPr>
        <w:tabs>
          <w:tab w:val="num" w:pos="300"/>
        </w:tabs>
        <w:ind w:left="300" w:firstLine="2520"/>
      </w:pPr>
      <w:rPr>
        <w:rFonts w:hint="default"/>
        <w:position w:val="0"/>
      </w:rPr>
    </w:lvl>
    <w:lvl w:ilvl="8">
      <w:start w:val="1"/>
      <w:numFmt w:val="lowerRoman"/>
      <w:lvlText w:val="%9."/>
      <w:lvlJc w:val="left"/>
      <w:pPr>
        <w:tabs>
          <w:tab w:val="num" w:pos="300"/>
        </w:tabs>
        <w:ind w:left="300" w:firstLine="2880"/>
      </w:pPr>
      <w:rPr>
        <w:rFonts w:hint="default"/>
        <w:position w:val="0"/>
      </w:rPr>
    </w:lvl>
  </w:abstractNum>
  <w:abstractNum w:abstractNumId="4">
    <w:nsid w:val="00000005"/>
    <w:multiLevelType w:val="multilevel"/>
    <w:tmpl w:val="894EE877"/>
    <w:lvl w:ilvl="0">
      <w:start w:val="1"/>
      <w:numFmt w:val="decimal"/>
      <w:isLgl/>
      <w:lvlText w:val="%1."/>
      <w:lvlJc w:val="left"/>
      <w:pPr>
        <w:tabs>
          <w:tab w:val="num" w:pos="300"/>
        </w:tabs>
        <w:ind w:left="300" w:firstLine="0"/>
      </w:pPr>
      <w:rPr>
        <w:rFonts w:hint="default"/>
        <w:position w:val="0"/>
      </w:rPr>
    </w:lvl>
    <w:lvl w:ilvl="1">
      <w:start w:val="1"/>
      <w:numFmt w:val="lowerLetter"/>
      <w:lvlText w:val="%2."/>
      <w:lvlJc w:val="left"/>
      <w:pPr>
        <w:tabs>
          <w:tab w:val="num" w:pos="300"/>
        </w:tabs>
        <w:ind w:left="300" w:firstLine="360"/>
      </w:pPr>
      <w:rPr>
        <w:rFonts w:hint="default"/>
        <w:position w:val="0"/>
      </w:rPr>
    </w:lvl>
    <w:lvl w:ilvl="2">
      <w:start w:val="1"/>
      <w:numFmt w:val="lowerRoman"/>
      <w:lvlText w:val="%3."/>
      <w:lvlJc w:val="left"/>
      <w:pPr>
        <w:tabs>
          <w:tab w:val="num" w:pos="300"/>
        </w:tabs>
        <w:ind w:left="300" w:firstLine="720"/>
      </w:pPr>
      <w:rPr>
        <w:rFonts w:hint="default"/>
        <w:position w:val="0"/>
      </w:rPr>
    </w:lvl>
    <w:lvl w:ilvl="3">
      <w:start w:val="1"/>
      <w:numFmt w:val="decimal"/>
      <w:isLgl/>
      <w:lvlText w:val="%4."/>
      <w:lvlJc w:val="left"/>
      <w:pPr>
        <w:tabs>
          <w:tab w:val="num" w:pos="300"/>
        </w:tabs>
        <w:ind w:left="300" w:firstLine="1080"/>
      </w:pPr>
      <w:rPr>
        <w:rFonts w:hint="default"/>
        <w:position w:val="0"/>
      </w:rPr>
    </w:lvl>
    <w:lvl w:ilvl="4">
      <w:start w:val="1"/>
      <w:numFmt w:val="lowerLetter"/>
      <w:lvlText w:val="%5."/>
      <w:lvlJc w:val="left"/>
      <w:pPr>
        <w:tabs>
          <w:tab w:val="num" w:pos="300"/>
        </w:tabs>
        <w:ind w:left="300" w:firstLine="1440"/>
      </w:pPr>
      <w:rPr>
        <w:rFonts w:hint="default"/>
        <w:position w:val="0"/>
      </w:rPr>
    </w:lvl>
    <w:lvl w:ilvl="5">
      <w:start w:val="1"/>
      <w:numFmt w:val="lowerRoman"/>
      <w:lvlText w:val="%6."/>
      <w:lvlJc w:val="left"/>
      <w:pPr>
        <w:tabs>
          <w:tab w:val="num" w:pos="300"/>
        </w:tabs>
        <w:ind w:left="300" w:firstLine="1800"/>
      </w:pPr>
      <w:rPr>
        <w:rFonts w:hint="default"/>
        <w:position w:val="0"/>
      </w:rPr>
    </w:lvl>
    <w:lvl w:ilvl="6">
      <w:start w:val="1"/>
      <w:numFmt w:val="decimal"/>
      <w:isLgl/>
      <w:lvlText w:val="%7."/>
      <w:lvlJc w:val="left"/>
      <w:pPr>
        <w:tabs>
          <w:tab w:val="num" w:pos="300"/>
        </w:tabs>
        <w:ind w:left="300" w:firstLine="2160"/>
      </w:pPr>
      <w:rPr>
        <w:rFonts w:hint="default"/>
        <w:position w:val="0"/>
      </w:rPr>
    </w:lvl>
    <w:lvl w:ilvl="7">
      <w:start w:val="1"/>
      <w:numFmt w:val="lowerLetter"/>
      <w:lvlText w:val="%8."/>
      <w:lvlJc w:val="left"/>
      <w:pPr>
        <w:tabs>
          <w:tab w:val="num" w:pos="300"/>
        </w:tabs>
        <w:ind w:left="300" w:firstLine="2520"/>
      </w:pPr>
      <w:rPr>
        <w:rFonts w:hint="default"/>
        <w:position w:val="0"/>
      </w:rPr>
    </w:lvl>
    <w:lvl w:ilvl="8">
      <w:start w:val="1"/>
      <w:numFmt w:val="lowerRoman"/>
      <w:lvlText w:val="%9."/>
      <w:lvlJc w:val="left"/>
      <w:pPr>
        <w:tabs>
          <w:tab w:val="num" w:pos="300"/>
        </w:tabs>
        <w:ind w:left="300" w:firstLine="2880"/>
      </w:pPr>
      <w:rPr>
        <w:rFonts w:hint="default"/>
        <w:position w:val="0"/>
      </w:rPr>
    </w:lvl>
  </w:abstractNum>
  <w:abstractNum w:abstractNumId="5">
    <w:nsid w:val="00000006"/>
    <w:multiLevelType w:val="multilevel"/>
    <w:tmpl w:val="894EE878"/>
    <w:lvl w:ilvl="0">
      <w:numFmt w:val="bullet"/>
      <w:lvlText w:val="·"/>
      <w:lvlJc w:val="left"/>
      <w:pPr>
        <w:tabs>
          <w:tab w:val="num" w:pos="360"/>
        </w:tabs>
        <w:ind w:left="360" w:firstLine="2520"/>
      </w:pPr>
      <w:rPr>
        <w:rFonts w:ascii="Symbol" w:eastAsia="ヒラギノ角ゴ Pro W3" w:hAnsi="Symbol" w:hint="default"/>
        <w:position w:val="0"/>
      </w:rPr>
    </w:lvl>
    <w:lvl w:ilvl="1">
      <w:start w:val="1"/>
      <w:numFmt w:val="bullet"/>
      <w:suff w:val="nothing"/>
      <w:lvlText w:val="o"/>
      <w:lvlJc w:val="left"/>
      <w:pPr>
        <w:ind w:left="0" w:firstLine="3600"/>
      </w:pPr>
      <w:rPr>
        <w:rFonts w:ascii="Courier New" w:eastAsia="ヒラギノ角ゴ Pro W3" w:hAnsi="Courier New" w:hint="default"/>
        <w:position w:val="0"/>
      </w:rPr>
    </w:lvl>
    <w:lvl w:ilvl="2">
      <w:start w:val="1"/>
      <w:numFmt w:val="bullet"/>
      <w:suff w:val="nothing"/>
      <w:lvlText w:val=""/>
      <w:lvlJc w:val="left"/>
      <w:pPr>
        <w:ind w:left="0" w:firstLine="4320"/>
      </w:pPr>
      <w:rPr>
        <w:rFonts w:ascii="Wingdings" w:eastAsia="ヒラギノ角ゴ Pro W3" w:hAnsi="Wingdings" w:hint="default"/>
        <w:position w:val="0"/>
      </w:rPr>
    </w:lvl>
    <w:lvl w:ilvl="3">
      <w:start w:val="1"/>
      <w:numFmt w:val="bullet"/>
      <w:suff w:val="nothing"/>
      <w:lvlText w:val="·"/>
      <w:lvlJc w:val="left"/>
      <w:pPr>
        <w:ind w:left="0" w:firstLine="5040"/>
      </w:pPr>
      <w:rPr>
        <w:rFonts w:ascii="Symbol" w:eastAsia="ヒラギノ角ゴ Pro W3" w:hAnsi="Symbol" w:hint="default"/>
        <w:position w:val="0"/>
      </w:rPr>
    </w:lvl>
    <w:lvl w:ilvl="4">
      <w:start w:val="1"/>
      <w:numFmt w:val="bullet"/>
      <w:suff w:val="nothing"/>
      <w:lvlText w:val="o"/>
      <w:lvlJc w:val="left"/>
      <w:pPr>
        <w:ind w:left="0" w:firstLine="5760"/>
      </w:pPr>
      <w:rPr>
        <w:rFonts w:ascii="Courier New" w:eastAsia="ヒラギノ角ゴ Pro W3" w:hAnsi="Courier New" w:hint="default"/>
        <w:position w:val="0"/>
      </w:rPr>
    </w:lvl>
    <w:lvl w:ilvl="5">
      <w:start w:val="1"/>
      <w:numFmt w:val="bullet"/>
      <w:suff w:val="nothing"/>
      <w:lvlText w:val=""/>
      <w:lvlJc w:val="left"/>
      <w:pPr>
        <w:ind w:left="0" w:firstLine="6480"/>
      </w:pPr>
      <w:rPr>
        <w:rFonts w:ascii="Wingdings" w:eastAsia="ヒラギノ角ゴ Pro W3" w:hAnsi="Wingdings" w:hint="default"/>
        <w:position w:val="0"/>
      </w:rPr>
    </w:lvl>
    <w:lvl w:ilvl="6">
      <w:start w:val="1"/>
      <w:numFmt w:val="bullet"/>
      <w:suff w:val="nothing"/>
      <w:lvlText w:val="·"/>
      <w:lvlJc w:val="left"/>
      <w:pPr>
        <w:ind w:left="0" w:firstLine="7200"/>
      </w:pPr>
      <w:rPr>
        <w:rFonts w:ascii="Symbol" w:eastAsia="ヒラギノ角ゴ Pro W3" w:hAnsi="Symbol" w:hint="default"/>
        <w:position w:val="0"/>
      </w:rPr>
    </w:lvl>
    <w:lvl w:ilvl="7">
      <w:start w:val="1"/>
      <w:numFmt w:val="bullet"/>
      <w:suff w:val="nothing"/>
      <w:lvlText w:val="o"/>
      <w:lvlJc w:val="left"/>
      <w:pPr>
        <w:ind w:left="0" w:firstLine="7920"/>
      </w:pPr>
      <w:rPr>
        <w:rFonts w:ascii="Courier New" w:eastAsia="ヒラギノ角ゴ Pro W3" w:hAnsi="Courier New" w:hint="default"/>
        <w:position w:val="0"/>
      </w:rPr>
    </w:lvl>
    <w:lvl w:ilvl="8">
      <w:start w:val="1"/>
      <w:numFmt w:val="bullet"/>
      <w:suff w:val="nothing"/>
      <w:lvlText w:val=""/>
      <w:lvlJc w:val="left"/>
      <w:pPr>
        <w:ind w:left="0" w:firstLine="8640"/>
      </w:pPr>
      <w:rPr>
        <w:rFonts w:ascii="Wingdings" w:eastAsia="ヒラギノ角ゴ Pro W3" w:hAnsi="Wingdings" w:hint="default"/>
        <w:position w:val="0"/>
      </w:rPr>
    </w:lvl>
  </w:abstractNum>
  <w:abstractNum w:abstractNumId="6">
    <w:nsid w:val="00000007"/>
    <w:multiLevelType w:val="multilevel"/>
    <w:tmpl w:val="894EE879"/>
    <w:lvl w:ilvl="0">
      <w:numFmt w:val="bullet"/>
      <w:lvlText w:val="·"/>
      <w:lvlJc w:val="left"/>
      <w:pPr>
        <w:tabs>
          <w:tab w:val="num" w:pos="360"/>
        </w:tabs>
        <w:ind w:left="360" w:firstLine="2520"/>
      </w:pPr>
      <w:rPr>
        <w:rFonts w:ascii="Symbol" w:eastAsia="ヒラギノ角ゴ Pro W3" w:hAnsi="Symbol" w:hint="default"/>
        <w:position w:val="0"/>
      </w:rPr>
    </w:lvl>
    <w:lvl w:ilvl="1">
      <w:start w:val="1"/>
      <w:numFmt w:val="bullet"/>
      <w:suff w:val="nothing"/>
      <w:lvlText w:val="o"/>
      <w:lvlJc w:val="left"/>
      <w:pPr>
        <w:ind w:left="0" w:firstLine="3600"/>
      </w:pPr>
      <w:rPr>
        <w:rFonts w:ascii="Courier New" w:eastAsia="ヒラギノ角ゴ Pro W3" w:hAnsi="Courier New" w:hint="default"/>
        <w:position w:val="0"/>
      </w:rPr>
    </w:lvl>
    <w:lvl w:ilvl="2">
      <w:start w:val="1"/>
      <w:numFmt w:val="bullet"/>
      <w:suff w:val="nothing"/>
      <w:lvlText w:val=""/>
      <w:lvlJc w:val="left"/>
      <w:pPr>
        <w:ind w:left="0" w:firstLine="4320"/>
      </w:pPr>
      <w:rPr>
        <w:rFonts w:ascii="Wingdings" w:eastAsia="ヒラギノ角ゴ Pro W3" w:hAnsi="Wingdings" w:hint="default"/>
        <w:position w:val="0"/>
      </w:rPr>
    </w:lvl>
    <w:lvl w:ilvl="3">
      <w:start w:val="1"/>
      <w:numFmt w:val="bullet"/>
      <w:suff w:val="nothing"/>
      <w:lvlText w:val="·"/>
      <w:lvlJc w:val="left"/>
      <w:pPr>
        <w:ind w:left="0" w:firstLine="5040"/>
      </w:pPr>
      <w:rPr>
        <w:rFonts w:ascii="Symbol" w:eastAsia="ヒラギノ角ゴ Pro W3" w:hAnsi="Symbol" w:hint="default"/>
        <w:position w:val="0"/>
      </w:rPr>
    </w:lvl>
    <w:lvl w:ilvl="4">
      <w:start w:val="1"/>
      <w:numFmt w:val="bullet"/>
      <w:suff w:val="nothing"/>
      <w:lvlText w:val="o"/>
      <w:lvlJc w:val="left"/>
      <w:pPr>
        <w:ind w:left="0" w:firstLine="5760"/>
      </w:pPr>
      <w:rPr>
        <w:rFonts w:ascii="Courier New" w:eastAsia="ヒラギノ角ゴ Pro W3" w:hAnsi="Courier New" w:hint="default"/>
        <w:position w:val="0"/>
      </w:rPr>
    </w:lvl>
    <w:lvl w:ilvl="5">
      <w:start w:val="1"/>
      <w:numFmt w:val="bullet"/>
      <w:suff w:val="nothing"/>
      <w:lvlText w:val=""/>
      <w:lvlJc w:val="left"/>
      <w:pPr>
        <w:ind w:left="0" w:firstLine="6480"/>
      </w:pPr>
      <w:rPr>
        <w:rFonts w:ascii="Wingdings" w:eastAsia="ヒラギノ角ゴ Pro W3" w:hAnsi="Wingdings" w:hint="default"/>
        <w:position w:val="0"/>
      </w:rPr>
    </w:lvl>
    <w:lvl w:ilvl="6">
      <w:start w:val="1"/>
      <w:numFmt w:val="bullet"/>
      <w:suff w:val="nothing"/>
      <w:lvlText w:val="·"/>
      <w:lvlJc w:val="left"/>
      <w:pPr>
        <w:ind w:left="0" w:firstLine="7200"/>
      </w:pPr>
      <w:rPr>
        <w:rFonts w:ascii="Symbol" w:eastAsia="ヒラギノ角ゴ Pro W3" w:hAnsi="Symbol" w:hint="default"/>
        <w:position w:val="0"/>
      </w:rPr>
    </w:lvl>
    <w:lvl w:ilvl="7">
      <w:start w:val="1"/>
      <w:numFmt w:val="bullet"/>
      <w:suff w:val="nothing"/>
      <w:lvlText w:val="o"/>
      <w:lvlJc w:val="left"/>
      <w:pPr>
        <w:ind w:left="0" w:firstLine="7920"/>
      </w:pPr>
      <w:rPr>
        <w:rFonts w:ascii="Courier New" w:eastAsia="ヒラギノ角ゴ Pro W3" w:hAnsi="Courier New" w:hint="default"/>
        <w:position w:val="0"/>
      </w:rPr>
    </w:lvl>
    <w:lvl w:ilvl="8">
      <w:start w:val="1"/>
      <w:numFmt w:val="bullet"/>
      <w:suff w:val="nothing"/>
      <w:lvlText w:val=""/>
      <w:lvlJc w:val="left"/>
      <w:pPr>
        <w:ind w:left="0" w:firstLine="8640"/>
      </w:pPr>
      <w:rPr>
        <w:rFonts w:ascii="Wingdings" w:eastAsia="ヒラギノ角ゴ Pro W3" w:hAnsi="Wingdings" w:hint="default"/>
        <w:position w:val="0"/>
      </w:rPr>
    </w:lvl>
  </w:abstractNum>
  <w:abstractNum w:abstractNumId="7">
    <w:nsid w:val="00000008"/>
    <w:multiLevelType w:val="multilevel"/>
    <w:tmpl w:val="894EE87A"/>
    <w:lvl w:ilvl="0">
      <w:start w:val="1"/>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8">
    <w:nsid w:val="00000009"/>
    <w:multiLevelType w:val="multilevel"/>
    <w:tmpl w:val="894EE87B"/>
    <w:lvl w:ilvl="0">
      <w:start w:val="1"/>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9">
    <w:nsid w:val="0000000A"/>
    <w:multiLevelType w:val="multilevel"/>
    <w:tmpl w:val="894EE87C"/>
    <w:lvl w:ilvl="0">
      <w:start w:val="1"/>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10">
    <w:nsid w:val="0000000B"/>
    <w:multiLevelType w:val="multilevel"/>
    <w:tmpl w:val="894EE87D"/>
    <w:lvl w:ilvl="0">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11">
    <w:nsid w:val="0000000C"/>
    <w:multiLevelType w:val="multilevel"/>
    <w:tmpl w:val="894EE87E"/>
    <w:lvl w:ilvl="0">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12">
    <w:nsid w:val="0000000D"/>
    <w:multiLevelType w:val="multilevel"/>
    <w:tmpl w:val="894EE87F"/>
    <w:lvl w:ilvl="0">
      <w:start w:val="1"/>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13">
    <w:nsid w:val="0000000E"/>
    <w:multiLevelType w:val="multilevel"/>
    <w:tmpl w:val="894EE880"/>
    <w:lvl w:ilvl="0">
      <w:start w:val="1"/>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abstractNum w:abstractNumId="14">
    <w:nsid w:val="0000000F"/>
    <w:multiLevelType w:val="multilevel"/>
    <w:tmpl w:val="894EE881"/>
    <w:lvl w:ilvl="0">
      <w:start w:val="1"/>
      <w:numFmt w:val="bullet"/>
      <w:lvlText w:val="·"/>
      <w:lvlJc w:val="left"/>
      <w:pPr>
        <w:tabs>
          <w:tab w:val="num" w:pos="360"/>
        </w:tabs>
        <w:ind w:left="360" w:firstLine="2520"/>
      </w:pPr>
      <w:rPr>
        <w:rFonts w:hint="default"/>
        <w:color w:val="000000"/>
        <w:position w:val="0"/>
      </w:rPr>
    </w:lvl>
    <w:lvl w:ilvl="1">
      <w:start w:val="1"/>
      <w:numFmt w:val="bullet"/>
      <w:suff w:val="nothing"/>
      <w:lvlText w:val="o"/>
      <w:lvlJc w:val="left"/>
      <w:pPr>
        <w:ind w:left="0" w:firstLine="3600"/>
      </w:pPr>
      <w:rPr>
        <w:rFonts w:ascii="Courier New" w:eastAsia="ヒラギノ角ゴ Pro W3" w:hAnsi="Courier New" w:hint="default"/>
        <w:color w:val="000000"/>
        <w:position w:val="0"/>
      </w:rPr>
    </w:lvl>
    <w:lvl w:ilvl="2">
      <w:start w:val="1"/>
      <w:numFmt w:val="bullet"/>
      <w:suff w:val="nothing"/>
      <w:lvlText w:val=""/>
      <w:lvlJc w:val="left"/>
      <w:pPr>
        <w:ind w:left="0" w:firstLine="4320"/>
      </w:pPr>
      <w:rPr>
        <w:rFonts w:ascii="Wingdings" w:eastAsia="ヒラギノ角ゴ Pro W3" w:hAnsi="Wingdings" w:hint="default"/>
        <w:color w:val="000000"/>
        <w:position w:val="0"/>
      </w:rPr>
    </w:lvl>
    <w:lvl w:ilvl="3">
      <w:start w:val="1"/>
      <w:numFmt w:val="bullet"/>
      <w:suff w:val="nothing"/>
      <w:lvlText w:val="·"/>
      <w:lvlJc w:val="left"/>
      <w:pPr>
        <w:ind w:left="0" w:firstLine="5040"/>
      </w:pPr>
      <w:rPr>
        <w:rFonts w:hint="default"/>
        <w:color w:val="000000"/>
        <w:position w:val="0"/>
      </w:rPr>
    </w:lvl>
    <w:lvl w:ilvl="4">
      <w:start w:val="1"/>
      <w:numFmt w:val="bullet"/>
      <w:suff w:val="nothing"/>
      <w:lvlText w:val="o"/>
      <w:lvlJc w:val="left"/>
      <w:pPr>
        <w:ind w:left="0" w:firstLine="5760"/>
      </w:pPr>
      <w:rPr>
        <w:rFonts w:ascii="Courier New" w:eastAsia="ヒラギノ角ゴ Pro W3" w:hAnsi="Courier New" w:hint="default"/>
        <w:color w:val="000000"/>
        <w:position w:val="0"/>
      </w:rPr>
    </w:lvl>
    <w:lvl w:ilvl="5">
      <w:start w:val="1"/>
      <w:numFmt w:val="bullet"/>
      <w:suff w:val="nothing"/>
      <w:lvlText w:val=""/>
      <w:lvlJc w:val="left"/>
      <w:pPr>
        <w:ind w:left="0" w:firstLine="6480"/>
      </w:pPr>
      <w:rPr>
        <w:rFonts w:ascii="Wingdings" w:eastAsia="ヒラギノ角ゴ Pro W3" w:hAnsi="Wingdings" w:hint="default"/>
        <w:color w:val="000000"/>
        <w:position w:val="0"/>
      </w:rPr>
    </w:lvl>
    <w:lvl w:ilvl="6">
      <w:start w:val="1"/>
      <w:numFmt w:val="bullet"/>
      <w:suff w:val="nothing"/>
      <w:lvlText w:val="·"/>
      <w:lvlJc w:val="left"/>
      <w:pPr>
        <w:ind w:left="0" w:firstLine="7200"/>
      </w:pPr>
      <w:rPr>
        <w:rFonts w:hint="default"/>
        <w:color w:val="000000"/>
        <w:position w:val="0"/>
      </w:rPr>
    </w:lvl>
    <w:lvl w:ilvl="7">
      <w:start w:val="1"/>
      <w:numFmt w:val="bullet"/>
      <w:suff w:val="nothing"/>
      <w:lvlText w:val="o"/>
      <w:lvlJc w:val="left"/>
      <w:pPr>
        <w:ind w:left="0" w:firstLine="7920"/>
      </w:pPr>
      <w:rPr>
        <w:rFonts w:ascii="Courier New" w:eastAsia="ヒラギノ角ゴ Pro W3" w:hAnsi="Courier New" w:hint="default"/>
        <w:color w:val="000000"/>
        <w:position w:val="0"/>
      </w:rPr>
    </w:lvl>
    <w:lvl w:ilvl="8">
      <w:start w:val="1"/>
      <w:numFmt w:val="bullet"/>
      <w:suff w:val="nothing"/>
      <w:lvlText w:val=""/>
      <w:lvlJc w:val="left"/>
      <w:pPr>
        <w:ind w:left="0" w:firstLine="8640"/>
      </w:pPr>
      <w:rPr>
        <w:rFonts w:ascii="Wingdings" w:eastAsia="ヒラギノ角ゴ Pro W3" w:hAnsi="Wingdings" w:hint="default"/>
        <w:color w:val="000000"/>
        <w:position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2801"/>
  <w:doNotTrackMoves/>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B3E29"/>
    <w:rsid w:val="00EB3E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pPr>
      <w:widowControl w:val="0"/>
      <w:tabs>
        <w:tab w:val="left" w:pos="360"/>
      </w:tabs>
    </w:pPr>
    <w:rPr>
      <w:rFonts w:ascii="Calibri" w:eastAsia="ヒラギノ角ゴ Pro W3" w:hAnsi="Calibri"/>
      <w:color w:val="000000"/>
      <w:sz w:val="16"/>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odyA">
    <w:name w:val="Body A"/>
    <w:rPr>
      <w:rFonts w:ascii="Helvetica" w:eastAsia="ヒラギノ角ゴ Pro W3" w:hAnsi="Helvetica"/>
      <w:color w:val="000000"/>
      <w:sz w:val="24"/>
    </w:rPr>
  </w:style>
  <w:style w:type="paragraph" w:customStyle="1" w:styleId="CommentText1">
    <w:name w:val="Comment Text1"/>
    <w:pPr>
      <w:widowControl w:val="0"/>
      <w:spacing w:line="261" w:lineRule="exact"/>
    </w:pPr>
    <w:rPr>
      <w:rFonts w:ascii="Times New Roman Bold" w:eastAsia="ヒラギノ角ゴ Pro W3" w:hAnsi="Times New Roman Bold"/>
      <w:color w:val="000000"/>
    </w:rPr>
  </w:style>
  <w:style w:type="paragraph" w:customStyle="1" w:styleId="Sub-headingA">
    <w:name w:val="Sub-heading A"/>
    <w:next w:val="BodyA"/>
    <w:pPr>
      <w:keepNext/>
    </w:pPr>
    <w:rPr>
      <w:rFonts w:ascii="Helvetica CondensedBold" w:eastAsia="ヒラギノ角ゴ Pro W3" w:hAnsi="Helvetica CondensedBold"/>
      <w:color w:val="000000"/>
      <w:sz w:val="24"/>
    </w:rPr>
  </w:style>
</w:styles>
</file>

<file path=word/webSettings.xml><?xml version="1.0" encoding="utf-8"?>
<w:webSettings xmlns:r="http://schemas.openxmlformats.org/officeDocument/2006/relationships" xmlns:w="http://schemas.openxmlformats.org/wordprocessingml/2006/main">
  <w:pixelsPerInch w:val="72"/>
  <w:targetScreenSz w:val="544x376"/>
</w:webSettings>
</file>

<file path=word/_rels/document.xml.rels><?xml version="1.0" encoding="UTF-8" standalone="yes"?>
<Relationships xmlns="http://schemas.openxmlformats.org/package/2006/relationships"><Relationship Id="rId8" Type="http://schemas.openxmlformats.org/officeDocument/2006/relationships/hyperlink" Target="http://www.oakcreek.k12.wi.us/foundation/index.htm" TargetMode="External"/><Relationship Id="rId13" Type="http://schemas.openxmlformats.org/officeDocument/2006/relationships/hyperlink" Target="http://www.missingkids.com/en_US/publications/NC167.pdf" TargetMode="External"/><Relationship Id="rId18" Type="http://schemas.openxmlformats.org/officeDocument/2006/relationships/hyperlink" Target="mailto:j.kawczynski@oakcreek.k12.wi.u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jessie.vanhout@snc.edu" TargetMode="External"/><Relationship Id="rId7" Type="http://schemas.openxmlformats.org/officeDocument/2006/relationships/hyperlink" Target="http://www.oakcreek.k12.wi.us/foundation/index.htm" TargetMode="External"/><Relationship Id="rId12" Type="http://schemas.openxmlformats.org/officeDocument/2006/relationships/hyperlink" Target="http://www.unh.edu/ccrc/pdf/Am%20Psy%202-08.pdf" TargetMode="External"/><Relationship Id="rId17" Type="http://schemas.openxmlformats.org/officeDocument/2006/relationships/hyperlink" Target="mailto:c.gabrhel@oakcreek.k12.wi.u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netsmartz.org/Parents" TargetMode="External"/><Relationship Id="rId20" Type="http://schemas.openxmlformats.org/officeDocument/2006/relationships/hyperlink" Target="mailto:m.gerhard@oakcreek.k12.wi.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winternet.org/Reports/2007/Cyberbullying.aspx"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cyberbullying.us/index.php" TargetMode="External"/><Relationship Id="rId23" Type="http://schemas.openxmlformats.org/officeDocument/2006/relationships/header" Target="header2.xml"/><Relationship Id="rId10" Type="http://schemas.openxmlformats.org/officeDocument/2006/relationships/hyperlink" Target="http://www.pewinternet.org/Reports/2010/Social-Media-and-Young-Adults.aspx" TargetMode="External"/><Relationship Id="rId19" Type="http://schemas.openxmlformats.org/officeDocument/2006/relationships/hyperlink" Target="mailto:k.sanger@oakcreek.k12.wi.us" TargetMode="Externa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http://www.stopcyberbullying.org"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4579</Words>
  <Characters>26833</Characters>
  <Application>Microsoft Office Word</Application>
  <DocSecurity>0</DocSecurity>
  <Lines>223</Lines>
  <Paragraphs>62</Paragraphs>
  <ScaleCrop>false</ScaleCrop>
  <Company>Marian University</Company>
  <LinksUpToDate>false</LinksUpToDate>
  <CharactersWithSpaces>31350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cp:lastModifiedBy>amichlowski</cp:lastModifiedBy>
  <cp:revision>2</cp:revision>
  <dcterms:created xsi:type="dcterms:W3CDTF">2012-04-16T03:06:00Z</dcterms:created>
  <dcterms:modified xsi:type="dcterms:W3CDTF">2012-04-16T03:06:00Z</dcterms:modified>
</cp:coreProperties>
</file>